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5C4E" w:rsidRPr="007B5312" w:rsidRDefault="006B5C4E" w:rsidP="006B5C4E">
      <w:pPr>
        <w:adjustRightInd w:val="0"/>
        <w:snapToGrid w:val="0"/>
        <w:spacing w:line="312" w:lineRule="auto"/>
        <w:jc w:val="center"/>
        <w:rPr>
          <w:rFonts w:ascii="方正粗宋简体" w:eastAsia="方正粗宋简体" w:hAnsi="仿宋"/>
          <w:color w:val="000000" w:themeColor="text1"/>
          <w:sz w:val="36"/>
          <w:szCs w:val="36"/>
        </w:rPr>
      </w:pPr>
      <w:r w:rsidRPr="007B5312">
        <w:rPr>
          <w:rFonts w:ascii="方正粗宋简体" w:eastAsia="方正粗宋简体" w:hAnsi="仿宋" w:hint="eastAsia"/>
          <w:color w:val="000000" w:themeColor="text1"/>
          <w:sz w:val="36"/>
          <w:szCs w:val="36"/>
        </w:rPr>
        <w:t>云南省高等学校东南亚南亚精品课程立项建设项目</w:t>
      </w:r>
    </w:p>
    <w:p w:rsidR="006B5C4E" w:rsidRPr="007B5312" w:rsidRDefault="006B5C4E" w:rsidP="006B5C4E">
      <w:pPr>
        <w:autoSpaceDE w:val="0"/>
        <w:autoSpaceDN w:val="0"/>
        <w:adjustRightInd w:val="0"/>
        <w:snapToGrid w:val="0"/>
        <w:spacing w:line="312" w:lineRule="auto"/>
        <w:rPr>
          <w:rFonts w:ascii="仿宋" w:eastAsia="仿宋" w:hAnsi="仿宋"/>
          <w:color w:val="000000" w:themeColor="text1"/>
          <w:sz w:val="30"/>
          <w:szCs w:val="30"/>
        </w:rPr>
      </w:pPr>
    </w:p>
    <w:p w:rsidR="006B5C4E" w:rsidRPr="007B5312" w:rsidRDefault="006B5C4E" w:rsidP="006B5C4E">
      <w:pPr>
        <w:autoSpaceDE w:val="0"/>
        <w:autoSpaceDN w:val="0"/>
        <w:adjustRightInd w:val="0"/>
        <w:snapToGrid w:val="0"/>
        <w:spacing w:line="312" w:lineRule="auto"/>
        <w:ind w:firstLine="640"/>
        <w:rPr>
          <w:rFonts w:ascii="仿宋" w:eastAsia="仿宋" w:hAnsi="仿宋"/>
          <w:color w:val="000000" w:themeColor="text1"/>
          <w:sz w:val="30"/>
          <w:szCs w:val="30"/>
        </w:rPr>
      </w:pPr>
      <w:r w:rsidRPr="007B5312">
        <w:rPr>
          <w:rFonts w:ascii="仿宋" w:eastAsia="仿宋" w:hAnsi="仿宋" w:hint="eastAsia"/>
          <w:color w:val="000000" w:themeColor="text1"/>
          <w:sz w:val="30"/>
          <w:szCs w:val="30"/>
          <w:lang w:val="zh-CN"/>
        </w:rPr>
        <w:t>按照省教育厅省财政厅省人民政府外事办公室《关于加快云南省高等学校小语种人才培养工作的实施意见》和《教育部</w:t>
      </w:r>
      <w:r w:rsidRPr="007B5312">
        <w:rPr>
          <w:rFonts w:ascii="仿宋" w:eastAsia="仿宋" w:hAnsi="仿宋"/>
          <w:color w:val="000000" w:themeColor="text1"/>
          <w:sz w:val="30"/>
          <w:szCs w:val="30"/>
        </w:rPr>
        <w:t xml:space="preserve"> </w:t>
      </w:r>
      <w:r w:rsidRPr="007B5312">
        <w:rPr>
          <w:rFonts w:ascii="仿宋" w:eastAsia="仿宋" w:hAnsi="仿宋" w:hint="eastAsia"/>
          <w:color w:val="000000" w:themeColor="text1"/>
          <w:sz w:val="30"/>
          <w:szCs w:val="30"/>
          <w:lang w:val="zh-CN"/>
        </w:rPr>
        <w:t>财政部关于</w:t>
      </w:r>
      <w:r w:rsidRPr="007B5312">
        <w:rPr>
          <w:rFonts w:ascii="仿宋" w:eastAsia="仿宋" w:hAnsi="仿宋"/>
          <w:color w:val="000000" w:themeColor="text1"/>
          <w:sz w:val="30"/>
          <w:szCs w:val="30"/>
          <w:lang w:val="zh-CN"/>
        </w:rPr>
        <w:t>“</w:t>
      </w:r>
      <w:r w:rsidRPr="007B5312">
        <w:rPr>
          <w:rFonts w:ascii="仿宋" w:eastAsia="仿宋" w:hAnsi="仿宋" w:hint="eastAsia"/>
          <w:color w:val="000000" w:themeColor="text1"/>
          <w:sz w:val="30"/>
          <w:szCs w:val="30"/>
          <w:lang w:val="zh-CN"/>
        </w:rPr>
        <w:t>十二五</w:t>
      </w:r>
      <w:r w:rsidRPr="007B5312">
        <w:rPr>
          <w:rFonts w:ascii="仿宋" w:eastAsia="仿宋" w:hAnsi="仿宋"/>
          <w:color w:val="000000" w:themeColor="text1"/>
          <w:sz w:val="30"/>
          <w:szCs w:val="30"/>
          <w:lang w:val="zh-CN"/>
        </w:rPr>
        <w:t>”</w:t>
      </w:r>
      <w:r w:rsidRPr="007B5312">
        <w:rPr>
          <w:rFonts w:ascii="仿宋" w:eastAsia="仿宋" w:hAnsi="仿宋" w:hint="eastAsia"/>
          <w:color w:val="000000" w:themeColor="text1"/>
          <w:sz w:val="30"/>
          <w:szCs w:val="30"/>
          <w:lang w:val="zh-CN"/>
        </w:rPr>
        <w:t>期间实施</w:t>
      </w:r>
      <w:r w:rsidRPr="007B5312">
        <w:rPr>
          <w:rFonts w:ascii="仿宋" w:eastAsia="仿宋" w:hAnsi="仿宋"/>
          <w:color w:val="000000" w:themeColor="text1"/>
          <w:sz w:val="30"/>
          <w:szCs w:val="30"/>
          <w:lang w:val="zh-CN"/>
        </w:rPr>
        <w:t>“</w:t>
      </w:r>
      <w:r w:rsidRPr="007B5312">
        <w:rPr>
          <w:rFonts w:ascii="仿宋" w:eastAsia="仿宋" w:hAnsi="仿宋" w:hint="eastAsia"/>
          <w:color w:val="000000" w:themeColor="text1"/>
          <w:sz w:val="30"/>
          <w:szCs w:val="30"/>
          <w:lang w:val="zh-CN"/>
        </w:rPr>
        <w:t>高等学校本科教学质量与教学改革工程</w:t>
      </w:r>
      <w:r w:rsidRPr="007B5312">
        <w:rPr>
          <w:rFonts w:ascii="仿宋" w:eastAsia="仿宋" w:hAnsi="仿宋"/>
          <w:color w:val="000000" w:themeColor="text1"/>
          <w:sz w:val="30"/>
          <w:szCs w:val="30"/>
          <w:lang w:val="zh-CN"/>
        </w:rPr>
        <w:t>”</w:t>
      </w:r>
      <w:r w:rsidRPr="007B5312">
        <w:rPr>
          <w:rFonts w:ascii="仿宋" w:eastAsia="仿宋" w:hAnsi="仿宋" w:hint="eastAsia"/>
          <w:color w:val="000000" w:themeColor="text1"/>
          <w:sz w:val="30"/>
          <w:szCs w:val="30"/>
          <w:lang w:val="zh-CN"/>
        </w:rPr>
        <w:t>的意见》的相关要求，结合《云南教育桥头堡建设规划（</w:t>
      </w:r>
      <w:r w:rsidRPr="007B5312">
        <w:rPr>
          <w:rFonts w:ascii="仿宋" w:eastAsia="仿宋" w:hAnsi="仿宋"/>
          <w:color w:val="000000" w:themeColor="text1"/>
          <w:sz w:val="30"/>
          <w:szCs w:val="30"/>
        </w:rPr>
        <w:t>2012</w:t>
      </w:r>
      <w:r w:rsidRPr="007B5312">
        <w:rPr>
          <w:rFonts w:ascii="仿宋" w:eastAsia="仿宋" w:hAnsi="仿宋" w:hint="eastAsia"/>
          <w:color w:val="000000" w:themeColor="text1"/>
          <w:sz w:val="30"/>
          <w:szCs w:val="30"/>
          <w:lang w:val="zh-CN"/>
        </w:rPr>
        <w:t>－</w:t>
      </w:r>
      <w:r w:rsidRPr="007B5312">
        <w:rPr>
          <w:rFonts w:ascii="仿宋" w:eastAsia="仿宋" w:hAnsi="仿宋"/>
          <w:color w:val="000000" w:themeColor="text1"/>
          <w:sz w:val="30"/>
          <w:szCs w:val="30"/>
        </w:rPr>
        <w:t>2015</w:t>
      </w:r>
      <w:r w:rsidRPr="007B5312">
        <w:rPr>
          <w:rFonts w:ascii="仿宋" w:eastAsia="仿宋" w:hAnsi="仿宋" w:hint="eastAsia"/>
          <w:color w:val="000000" w:themeColor="text1"/>
          <w:sz w:val="30"/>
          <w:szCs w:val="30"/>
          <w:lang w:val="zh-CN"/>
        </w:rPr>
        <w:t>年）》的精神，现启动</w:t>
      </w:r>
      <w:r w:rsidRPr="007B5312">
        <w:rPr>
          <w:rFonts w:ascii="仿宋" w:eastAsia="仿宋" w:hAnsi="仿宋"/>
          <w:color w:val="000000" w:themeColor="text1"/>
          <w:sz w:val="30"/>
          <w:szCs w:val="30"/>
        </w:rPr>
        <w:t>201</w:t>
      </w:r>
      <w:r w:rsidRPr="007B5312">
        <w:rPr>
          <w:rFonts w:ascii="仿宋" w:eastAsia="仿宋" w:hAnsi="仿宋" w:hint="eastAsia"/>
          <w:color w:val="000000" w:themeColor="text1"/>
          <w:sz w:val="30"/>
          <w:szCs w:val="30"/>
        </w:rPr>
        <w:t>4</w:t>
      </w:r>
      <w:r w:rsidRPr="007B5312">
        <w:rPr>
          <w:rFonts w:ascii="仿宋" w:eastAsia="仿宋" w:hAnsi="仿宋" w:hint="eastAsia"/>
          <w:color w:val="000000" w:themeColor="text1"/>
          <w:sz w:val="30"/>
          <w:szCs w:val="30"/>
          <w:lang w:val="zh-CN"/>
        </w:rPr>
        <w:t>年云南省东南亚南亚语种精品课程立项建设申报工作。有关事项如下：</w:t>
      </w:r>
    </w:p>
    <w:p w:rsidR="006B5C4E" w:rsidRDefault="006B5C4E" w:rsidP="006B5C4E">
      <w:pPr>
        <w:adjustRightInd w:val="0"/>
        <w:snapToGrid w:val="0"/>
        <w:spacing w:line="312" w:lineRule="auto"/>
        <w:ind w:firstLineChars="200" w:firstLine="602"/>
        <w:jc w:val="left"/>
        <w:rPr>
          <w:rFonts w:ascii="黑体" w:eastAsia="黑体" w:hAnsi="黑体"/>
          <w:b/>
          <w:bCs/>
          <w:color w:val="000000" w:themeColor="text1"/>
          <w:sz w:val="30"/>
          <w:szCs w:val="30"/>
        </w:rPr>
      </w:pPr>
      <w:r w:rsidRPr="004B3B8F">
        <w:rPr>
          <w:rFonts w:ascii="黑体" w:eastAsia="黑体" w:hAnsi="黑体" w:hint="eastAsia"/>
          <w:b/>
          <w:bCs/>
          <w:color w:val="000000" w:themeColor="text1"/>
          <w:sz w:val="30"/>
          <w:szCs w:val="30"/>
        </w:rPr>
        <w:t>一、申报限额及条件</w:t>
      </w:r>
    </w:p>
    <w:p w:rsidR="006B5C4E" w:rsidRDefault="006B5C4E" w:rsidP="006B5C4E">
      <w:pPr>
        <w:adjustRightInd w:val="0"/>
        <w:snapToGrid w:val="0"/>
        <w:spacing w:line="312" w:lineRule="auto"/>
        <w:ind w:firstLineChars="200" w:firstLine="600"/>
        <w:jc w:val="left"/>
        <w:rPr>
          <w:rFonts w:ascii="仿宋" w:eastAsia="仿宋" w:hAnsi="仿宋"/>
          <w:color w:val="000000" w:themeColor="text1"/>
          <w:sz w:val="30"/>
          <w:szCs w:val="30"/>
          <w:lang w:val="zh-CN"/>
        </w:rPr>
      </w:pPr>
      <w:r w:rsidRPr="007B5312">
        <w:rPr>
          <w:rFonts w:ascii="仿宋" w:eastAsia="仿宋" w:hAnsi="仿宋" w:hint="eastAsia"/>
          <w:color w:val="000000" w:themeColor="text1"/>
          <w:sz w:val="30"/>
          <w:szCs w:val="30"/>
          <w:lang w:val="zh-CN"/>
        </w:rPr>
        <w:t>（一）</w:t>
      </w:r>
      <w:r w:rsidRPr="007B5312">
        <w:rPr>
          <w:rFonts w:ascii="仿宋" w:eastAsia="仿宋" w:hAnsi="仿宋"/>
          <w:color w:val="000000" w:themeColor="text1"/>
          <w:sz w:val="30"/>
          <w:szCs w:val="30"/>
          <w:lang w:val="zh-CN"/>
        </w:rPr>
        <w:t>“</w:t>
      </w:r>
      <w:r w:rsidRPr="007B5312">
        <w:rPr>
          <w:rFonts w:ascii="仿宋" w:eastAsia="仿宋" w:hAnsi="仿宋" w:hint="eastAsia"/>
          <w:color w:val="000000" w:themeColor="text1"/>
          <w:sz w:val="30"/>
          <w:szCs w:val="30"/>
          <w:lang w:val="zh-CN"/>
        </w:rPr>
        <w:t>小语种重点专业</w:t>
      </w:r>
      <w:r w:rsidRPr="007B5312">
        <w:rPr>
          <w:rFonts w:ascii="仿宋" w:eastAsia="仿宋" w:hAnsi="仿宋"/>
          <w:color w:val="000000" w:themeColor="text1"/>
          <w:sz w:val="30"/>
          <w:szCs w:val="30"/>
          <w:lang w:val="zh-CN"/>
        </w:rPr>
        <w:t>”</w:t>
      </w:r>
      <w:r w:rsidRPr="007B5312">
        <w:rPr>
          <w:rFonts w:ascii="仿宋" w:eastAsia="仿宋" w:hAnsi="仿宋" w:hint="eastAsia"/>
          <w:color w:val="000000" w:themeColor="text1"/>
          <w:sz w:val="30"/>
          <w:szCs w:val="30"/>
          <w:lang w:val="zh-CN"/>
        </w:rPr>
        <w:t>建设单位可申报</w:t>
      </w:r>
      <w:r w:rsidRPr="007B5312">
        <w:rPr>
          <w:rFonts w:ascii="仿宋" w:eastAsia="仿宋" w:hAnsi="仿宋"/>
          <w:color w:val="000000" w:themeColor="text1"/>
          <w:sz w:val="30"/>
          <w:szCs w:val="30"/>
        </w:rPr>
        <w:t>2</w:t>
      </w:r>
      <w:r w:rsidRPr="007B5312">
        <w:rPr>
          <w:rFonts w:ascii="仿宋" w:eastAsia="仿宋" w:hAnsi="仿宋" w:hint="eastAsia"/>
          <w:color w:val="000000" w:themeColor="text1"/>
          <w:sz w:val="30"/>
          <w:szCs w:val="30"/>
          <w:lang w:val="zh-CN"/>
        </w:rPr>
        <w:t>门，其他学校可申报</w:t>
      </w:r>
      <w:r w:rsidRPr="007B5312">
        <w:rPr>
          <w:rFonts w:ascii="仿宋" w:eastAsia="仿宋" w:hAnsi="仿宋"/>
          <w:color w:val="000000" w:themeColor="text1"/>
          <w:sz w:val="30"/>
          <w:szCs w:val="30"/>
        </w:rPr>
        <w:t>1</w:t>
      </w:r>
      <w:r w:rsidRPr="007B5312">
        <w:rPr>
          <w:rFonts w:ascii="仿宋" w:eastAsia="仿宋" w:hAnsi="仿宋" w:hint="eastAsia"/>
          <w:color w:val="000000" w:themeColor="text1"/>
          <w:sz w:val="30"/>
          <w:szCs w:val="30"/>
          <w:lang w:val="zh-CN"/>
        </w:rPr>
        <w:t>门。</w:t>
      </w:r>
    </w:p>
    <w:p w:rsidR="006B5C4E" w:rsidRDefault="006B5C4E" w:rsidP="006B5C4E">
      <w:pPr>
        <w:adjustRightInd w:val="0"/>
        <w:snapToGrid w:val="0"/>
        <w:spacing w:line="312" w:lineRule="auto"/>
        <w:ind w:firstLineChars="200" w:firstLine="600"/>
        <w:jc w:val="left"/>
        <w:rPr>
          <w:rFonts w:ascii="仿宋" w:eastAsia="仿宋" w:hAnsi="仿宋"/>
          <w:color w:val="000000" w:themeColor="text1"/>
          <w:sz w:val="30"/>
          <w:szCs w:val="30"/>
          <w:lang w:val="zh-CN"/>
        </w:rPr>
      </w:pPr>
      <w:r w:rsidRPr="007B5312">
        <w:rPr>
          <w:rFonts w:ascii="仿宋" w:eastAsia="仿宋" w:hAnsi="仿宋" w:hint="eastAsia"/>
          <w:color w:val="000000" w:themeColor="text1"/>
          <w:sz w:val="30"/>
          <w:szCs w:val="30"/>
          <w:lang w:val="zh-CN"/>
        </w:rPr>
        <w:t>（二）课程原则上是东南亚南亚专业课程或公共课程。可是语言类或文化类相关课程。</w:t>
      </w:r>
    </w:p>
    <w:p w:rsidR="006B5C4E" w:rsidRDefault="006B5C4E" w:rsidP="006B5C4E">
      <w:pPr>
        <w:adjustRightInd w:val="0"/>
        <w:snapToGrid w:val="0"/>
        <w:spacing w:line="312" w:lineRule="auto"/>
        <w:ind w:firstLineChars="200" w:firstLine="600"/>
        <w:jc w:val="left"/>
        <w:rPr>
          <w:rFonts w:ascii="仿宋" w:eastAsia="仿宋" w:hAnsi="仿宋"/>
          <w:color w:val="000000" w:themeColor="text1"/>
          <w:sz w:val="30"/>
          <w:szCs w:val="30"/>
          <w:lang w:val="zh-CN"/>
        </w:rPr>
      </w:pPr>
      <w:r w:rsidRPr="007B5312">
        <w:rPr>
          <w:rFonts w:ascii="仿宋" w:eastAsia="仿宋" w:hAnsi="仿宋" w:hint="eastAsia"/>
          <w:color w:val="000000" w:themeColor="text1"/>
          <w:sz w:val="30"/>
          <w:szCs w:val="30"/>
          <w:lang w:val="zh-CN"/>
        </w:rPr>
        <w:t>（三）课程负责人为本校专职主讲教师，具有讲师以上职称，开展本课程教学不少于两学期。</w:t>
      </w:r>
    </w:p>
    <w:p w:rsidR="006B5C4E" w:rsidRDefault="006B5C4E" w:rsidP="006B5C4E">
      <w:pPr>
        <w:adjustRightInd w:val="0"/>
        <w:snapToGrid w:val="0"/>
        <w:spacing w:line="312" w:lineRule="auto"/>
        <w:ind w:firstLineChars="200" w:firstLine="600"/>
        <w:jc w:val="left"/>
        <w:rPr>
          <w:rFonts w:ascii="仿宋" w:eastAsia="仿宋" w:hAnsi="仿宋"/>
          <w:color w:val="000000" w:themeColor="text1"/>
          <w:sz w:val="30"/>
          <w:szCs w:val="30"/>
          <w:lang w:val="zh-CN"/>
        </w:rPr>
      </w:pPr>
      <w:r w:rsidRPr="007B5312">
        <w:rPr>
          <w:rFonts w:ascii="仿宋" w:eastAsia="仿宋" w:hAnsi="仿宋" w:hint="eastAsia"/>
          <w:color w:val="000000" w:themeColor="text1"/>
          <w:sz w:val="30"/>
          <w:szCs w:val="30"/>
          <w:lang w:val="zh-CN"/>
        </w:rPr>
        <w:t>（四）课程内容应参考</w:t>
      </w:r>
      <w:r w:rsidRPr="007B5312">
        <w:rPr>
          <w:rFonts w:ascii="仿宋" w:eastAsia="仿宋" w:hAnsi="仿宋"/>
          <w:color w:val="000000" w:themeColor="text1"/>
          <w:sz w:val="30"/>
          <w:szCs w:val="30"/>
          <w:lang w:val="zh-CN"/>
        </w:rPr>
        <w:t>“</w:t>
      </w:r>
      <w:r w:rsidRPr="007B5312">
        <w:rPr>
          <w:rFonts w:ascii="仿宋" w:eastAsia="仿宋" w:hAnsi="仿宋" w:hint="eastAsia"/>
          <w:color w:val="000000" w:themeColor="text1"/>
          <w:sz w:val="30"/>
          <w:szCs w:val="30"/>
          <w:lang w:val="zh-CN"/>
        </w:rPr>
        <w:t>云南省高等学校东南亚南亚精品课程评审指标</w:t>
      </w:r>
      <w:r w:rsidRPr="007B5312">
        <w:rPr>
          <w:rFonts w:ascii="仿宋" w:eastAsia="仿宋" w:hAnsi="仿宋"/>
          <w:color w:val="000000" w:themeColor="text1"/>
          <w:sz w:val="30"/>
          <w:szCs w:val="30"/>
          <w:lang w:val="zh-CN"/>
        </w:rPr>
        <w:t>”</w:t>
      </w:r>
      <w:r w:rsidRPr="007B5312">
        <w:rPr>
          <w:rFonts w:ascii="仿宋" w:eastAsia="仿宋" w:hAnsi="仿宋" w:hint="eastAsia"/>
          <w:color w:val="000000" w:themeColor="text1"/>
          <w:sz w:val="30"/>
          <w:szCs w:val="30"/>
          <w:lang w:val="zh-CN"/>
        </w:rPr>
        <w:t>的要求（附件</w:t>
      </w:r>
      <w:r w:rsidRPr="007B5312">
        <w:rPr>
          <w:rFonts w:ascii="仿宋" w:eastAsia="仿宋" w:hAnsi="仿宋"/>
          <w:color w:val="000000" w:themeColor="text1"/>
          <w:sz w:val="30"/>
          <w:szCs w:val="30"/>
        </w:rPr>
        <w:t>3</w:t>
      </w:r>
      <w:r w:rsidRPr="007B5312">
        <w:rPr>
          <w:rFonts w:ascii="仿宋" w:eastAsia="仿宋" w:hAnsi="仿宋" w:hint="eastAsia"/>
          <w:color w:val="000000" w:themeColor="text1"/>
          <w:sz w:val="30"/>
          <w:szCs w:val="30"/>
          <w:lang w:val="zh-CN"/>
        </w:rPr>
        <w:t>）。</w:t>
      </w:r>
    </w:p>
    <w:p w:rsidR="006B5C4E" w:rsidRDefault="006B5C4E" w:rsidP="006B5C4E">
      <w:pPr>
        <w:adjustRightInd w:val="0"/>
        <w:snapToGrid w:val="0"/>
        <w:spacing w:line="312" w:lineRule="auto"/>
        <w:ind w:firstLineChars="200" w:firstLine="600"/>
        <w:jc w:val="left"/>
        <w:rPr>
          <w:rFonts w:ascii="仿宋" w:eastAsia="仿宋" w:hAnsi="仿宋"/>
          <w:color w:val="000000" w:themeColor="text1"/>
          <w:sz w:val="30"/>
          <w:szCs w:val="30"/>
          <w:lang w:val="zh-CN"/>
        </w:rPr>
      </w:pPr>
      <w:r w:rsidRPr="007B5312">
        <w:rPr>
          <w:rFonts w:ascii="仿宋" w:eastAsia="仿宋" w:hAnsi="仿宋" w:hint="eastAsia"/>
          <w:color w:val="000000" w:themeColor="text1"/>
          <w:sz w:val="30"/>
          <w:szCs w:val="30"/>
          <w:lang w:val="zh-CN"/>
        </w:rPr>
        <w:t>（五）课程网站提供有该课程的教学大纲、授课教案、习题、实践（实验、实训、实习）指导、参考文献目录等材料，以及课程负责人不少于</w:t>
      </w:r>
      <w:r w:rsidRPr="007B5312">
        <w:rPr>
          <w:rFonts w:ascii="仿宋" w:eastAsia="仿宋" w:hAnsi="仿宋"/>
          <w:color w:val="000000" w:themeColor="text1"/>
          <w:sz w:val="30"/>
          <w:szCs w:val="30"/>
        </w:rPr>
        <w:t>45</w:t>
      </w:r>
      <w:r w:rsidRPr="007B5312">
        <w:rPr>
          <w:rFonts w:ascii="仿宋" w:eastAsia="仿宋" w:hAnsi="仿宋" w:hint="eastAsia"/>
          <w:color w:val="000000" w:themeColor="text1"/>
          <w:sz w:val="30"/>
          <w:szCs w:val="30"/>
          <w:lang w:val="zh-CN"/>
        </w:rPr>
        <w:t>分钟的现场教学录像（鼓励将课件或全程授课录像上网参评）。</w:t>
      </w:r>
    </w:p>
    <w:p w:rsidR="006B5C4E" w:rsidRDefault="006B5C4E" w:rsidP="006B5C4E">
      <w:pPr>
        <w:adjustRightInd w:val="0"/>
        <w:snapToGrid w:val="0"/>
        <w:spacing w:line="312" w:lineRule="auto"/>
        <w:ind w:firstLineChars="200" w:firstLine="602"/>
        <w:jc w:val="left"/>
        <w:rPr>
          <w:rFonts w:ascii="黑体" w:eastAsia="黑体" w:hAnsi="黑体"/>
          <w:b/>
          <w:bCs/>
          <w:color w:val="000000" w:themeColor="text1"/>
          <w:sz w:val="30"/>
          <w:szCs w:val="30"/>
        </w:rPr>
      </w:pPr>
      <w:r w:rsidRPr="004B3B8F">
        <w:rPr>
          <w:rFonts w:ascii="黑体" w:eastAsia="黑体" w:hAnsi="黑体" w:hint="eastAsia"/>
          <w:b/>
          <w:bCs/>
          <w:color w:val="000000" w:themeColor="text1"/>
          <w:sz w:val="30"/>
          <w:szCs w:val="30"/>
        </w:rPr>
        <w:t>二、课程建设要求</w:t>
      </w:r>
    </w:p>
    <w:p w:rsidR="006B5C4E" w:rsidRDefault="006B5C4E" w:rsidP="006B5C4E">
      <w:pPr>
        <w:adjustRightInd w:val="0"/>
        <w:snapToGrid w:val="0"/>
        <w:spacing w:line="312" w:lineRule="auto"/>
        <w:ind w:firstLineChars="200" w:firstLine="600"/>
        <w:jc w:val="left"/>
        <w:rPr>
          <w:rFonts w:ascii="仿宋" w:eastAsia="仿宋" w:hAnsi="仿宋"/>
          <w:color w:val="000000" w:themeColor="text1"/>
          <w:sz w:val="30"/>
          <w:szCs w:val="30"/>
          <w:lang w:val="zh-CN"/>
        </w:rPr>
      </w:pPr>
      <w:r w:rsidRPr="007B5312">
        <w:rPr>
          <w:rFonts w:ascii="仿宋" w:eastAsia="仿宋" w:hAnsi="仿宋" w:hint="eastAsia"/>
          <w:color w:val="000000" w:themeColor="text1"/>
          <w:sz w:val="30"/>
          <w:szCs w:val="30"/>
          <w:lang w:val="zh-CN"/>
        </w:rPr>
        <w:t>（一）此次评审立项的精品课程建设期为</w:t>
      </w:r>
      <w:r w:rsidRPr="007B5312">
        <w:rPr>
          <w:rFonts w:ascii="仿宋" w:eastAsia="仿宋" w:hAnsi="仿宋"/>
          <w:color w:val="000000" w:themeColor="text1"/>
          <w:sz w:val="30"/>
          <w:szCs w:val="30"/>
        </w:rPr>
        <w:t>1</w:t>
      </w:r>
      <w:r w:rsidRPr="007B5312">
        <w:rPr>
          <w:rFonts w:ascii="仿宋" w:eastAsia="仿宋" w:hAnsi="仿宋" w:hint="eastAsia"/>
          <w:color w:val="000000" w:themeColor="text1"/>
          <w:sz w:val="30"/>
          <w:szCs w:val="30"/>
          <w:lang w:val="zh-CN"/>
        </w:rPr>
        <w:t>年，课程通过验收后授予</w:t>
      </w:r>
      <w:r w:rsidRPr="007B5312">
        <w:rPr>
          <w:rFonts w:ascii="仿宋" w:eastAsia="仿宋" w:hAnsi="仿宋"/>
          <w:color w:val="000000" w:themeColor="text1"/>
          <w:sz w:val="30"/>
          <w:szCs w:val="30"/>
          <w:lang w:val="zh-CN"/>
        </w:rPr>
        <w:t>“</w:t>
      </w:r>
      <w:r w:rsidRPr="007B5312">
        <w:rPr>
          <w:rFonts w:ascii="仿宋" w:eastAsia="仿宋" w:hAnsi="仿宋" w:hint="eastAsia"/>
          <w:color w:val="000000" w:themeColor="text1"/>
          <w:sz w:val="30"/>
          <w:szCs w:val="30"/>
          <w:lang w:val="zh-CN"/>
        </w:rPr>
        <w:t>省级精品课程</w:t>
      </w:r>
      <w:r w:rsidRPr="007B5312">
        <w:rPr>
          <w:rFonts w:ascii="仿宋" w:eastAsia="仿宋" w:hAnsi="仿宋"/>
          <w:color w:val="000000" w:themeColor="text1"/>
          <w:sz w:val="30"/>
          <w:szCs w:val="30"/>
          <w:lang w:val="zh-CN"/>
        </w:rPr>
        <w:t>”</w:t>
      </w:r>
      <w:r w:rsidRPr="007B5312">
        <w:rPr>
          <w:rFonts w:ascii="仿宋" w:eastAsia="仿宋" w:hAnsi="仿宋" w:hint="eastAsia"/>
          <w:color w:val="000000" w:themeColor="text1"/>
          <w:sz w:val="30"/>
          <w:szCs w:val="30"/>
          <w:lang w:val="zh-CN"/>
        </w:rPr>
        <w:t>称号。</w:t>
      </w:r>
    </w:p>
    <w:p w:rsidR="006B5C4E" w:rsidRDefault="006B5C4E" w:rsidP="006B5C4E">
      <w:pPr>
        <w:adjustRightInd w:val="0"/>
        <w:snapToGrid w:val="0"/>
        <w:spacing w:line="312" w:lineRule="auto"/>
        <w:ind w:firstLineChars="200" w:firstLine="600"/>
        <w:jc w:val="left"/>
        <w:rPr>
          <w:rFonts w:ascii="仿宋" w:eastAsia="仿宋" w:hAnsi="仿宋"/>
          <w:color w:val="000000" w:themeColor="text1"/>
          <w:sz w:val="30"/>
          <w:szCs w:val="30"/>
          <w:lang w:val="zh-CN"/>
        </w:rPr>
      </w:pPr>
      <w:r w:rsidRPr="007B5312">
        <w:rPr>
          <w:rFonts w:ascii="仿宋" w:eastAsia="仿宋" w:hAnsi="仿宋" w:hint="eastAsia"/>
          <w:color w:val="000000" w:themeColor="text1"/>
          <w:sz w:val="30"/>
          <w:szCs w:val="30"/>
          <w:lang w:val="zh-CN"/>
        </w:rPr>
        <w:t>（二）省级精品课程视为职务作品。凡申请省级精品课程的高等学校和主讲教师将被视为同意该课程在享受</w:t>
      </w:r>
      <w:r w:rsidRPr="007B5312">
        <w:rPr>
          <w:rFonts w:ascii="仿宋" w:eastAsia="仿宋" w:hAnsi="仿宋"/>
          <w:color w:val="000000" w:themeColor="text1"/>
          <w:sz w:val="30"/>
          <w:szCs w:val="30"/>
          <w:lang w:val="zh-CN"/>
        </w:rPr>
        <w:t>“</w:t>
      </w:r>
      <w:r w:rsidRPr="007B5312">
        <w:rPr>
          <w:rFonts w:ascii="仿宋" w:eastAsia="仿宋" w:hAnsi="仿宋" w:hint="eastAsia"/>
          <w:color w:val="000000" w:themeColor="text1"/>
          <w:sz w:val="30"/>
          <w:szCs w:val="30"/>
          <w:lang w:val="zh-CN"/>
        </w:rPr>
        <w:t>省级精品课程</w:t>
      </w:r>
      <w:r w:rsidRPr="007B5312">
        <w:rPr>
          <w:rFonts w:ascii="仿宋" w:eastAsia="仿宋" w:hAnsi="仿宋"/>
          <w:color w:val="000000" w:themeColor="text1"/>
          <w:sz w:val="30"/>
          <w:szCs w:val="30"/>
          <w:lang w:val="zh-CN"/>
        </w:rPr>
        <w:t>”</w:t>
      </w:r>
      <w:r w:rsidRPr="007B5312">
        <w:rPr>
          <w:rFonts w:ascii="仿宋" w:eastAsia="仿宋" w:hAnsi="仿宋" w:hint="eastAsia"/>
          <w:color w:val="000000" w:themeColor="text1"/>
          <w:sz w:val="30"/>
          <w:szCs w:val="30"/>
          <w:lang w:val="zh-CN"/>
        </w:rPr>
        <w:t>荣誉称号期间，将其上网内容的非商业性使用权自然授予全省各高等学校。</w:t>
      </w:r>
    </w:p>
    <w:p w:rsidR="006B5C4E" w:rsidRDefault="006B5C4E" w:rsidP="006B5C4E">
      <w:pPr>
        <w:adjustRightInd w:val="0"/>
        <w:snapToGrid w:val="0"/>
        <w:spacing w:line="312" w:lineRule="auto"/>
        <w:ind w:firstLineChars="200" w:firstLine="600"/>
        <w:jc w:val="left"/>
        <w:rPr>
          <w:rFonts w:ascii="仿宋" w:eastAsia="仿宋" w:hAnsi="仿宋"/>
          <w:color w:val="000000" w:themeColor="text1"/>
          <w:sz w:val="30"/>
          <w:szCs w:val="30"/>
          <w:lang w:val="zh-CN"/>
        </w:rPr>
      </w:pPr>
      <w:r w:rsidRPr="007B5312">
        <w:rPr>
          <w:rFonts w:ascii="仿宋" w:eastAsia="仿宋" w:hAnsi="仿宋" w:hint="eastAsia"/>
          <w:color w:val="000000" w:themeColor="text1"/>
          <w:sz w:val="30"/>
          <w:szCs w:val="30"/>
          <w:lang w:val="zh-CN"/>
        </w:rPr>
        <w:lastRenderedPageBreak/>
        <w:t>（三）课程申报负责人要承诺申报材料的真实性，引用的课程资源要注明来源，上网内容不得侵犯他人的知识产权。</w:t>
      </w:r>
    </w:p>
    <w:p w:rsidR="006B5C4E" w:rsidRDefault="006B5C4E" w:rsidP="006B5C4E">
      <w:pPr>
        <w:adjustRightInd w:val="0"/>
        <w:snapToGrid w:val="0"/>
        <w:spacing w:line="312" w:lineRule="auto"/>
        <w:ind w:firstLineChars="200" w:firstLine="600"/>
        <w:jc w:val="left"/>
        <w:rPr>
          <w:rFonts w:ascii="仿宋" w:eastAsia="仿宋" w:hAnsi="仿宋"/>
          <w:color w:val="000000" w:themeColor="text1"/>
          <w:sz w:val="30"/>
          <w:szCs w:val="30"/>
          <w:lang w:val="zh-CN"/>
        </w:rPr>
      </w:pPr>
      <w:r w:rsidRPr="007B5312">
        <w:rPr>
          <w:rFonts w:ascii="仿宋" w:eastAsia="仿宋" w:hAnsi="仿宋" w:hint="eastAsia"/>
          <w:color w:val="000000" w:themeColor="text1"/>
          <w:sz w:val="30"/>
          <w:szCs w:val="30"/>
          <w:lang w:val="zh-CN"/>
        </w:rPr>
        <w:t>（四）课程申报高校要为申报课程提供建设经费，申报课程被评为省级精品课程后，要保证课程网站畅通，免费开放课程资源，并不断更新上网内容。</w:t>
      </w:r>
    </w:p>
    <w:p w:rsidR="006B5C4E" w:rsidRDefault="006B5C4E" w:rsidP="006B5C4E">
      <w:pPr>
        <w:adjustRightInd w:val="0"/>
        <w:snapToGrid w:val="0"/>
        <w:spacing w:line="312" w:lineRule="auto"/>
        <w:ind w:firstLineChars="200" w:firstLine="600"/>
        <w:jc w:val="left"/>
        <w:rPr>
          <w:rFonts w:ascii="仿宋" w:eastAsia="仿宋" w:hAnsi="仿宋"/>
          <w:color w:val="000000" w:themeColor="text1"/>
          <w:sz w:val="30"/>
          <w:szCs w:val="30"/>
          <w:lang w:val="zh-CN"/>
        </w:rPr>
      </w:pPr>
      <w:r w:rsidRPr="007B5312">
        <w:rPr>
          <w:rFonts w:ascii="仿宋" w:eastAsia="仿宋" w:hAnsi="仿宋" w:hint="eastAsia"/>
          <w:color w:val="000000" w:themeColor="text1"/>
          <w:sz w:val="30"/>
          <w:szCs w:val="30"/>
          <w:lang w:val="zh-CN"/>
        </w:rPr>
        <w:t>（五）云南省质量工程领导小组办公室将定期对省级精品课程进行复核，根据复核情况决定是否保留其省级精品课程称号。</w:t>
      </w:r>
    </w:p>
    <w:p w:rsidR="006B5C4E" w:rsidRDefault="006B5C4E" w:rsidP="006B5C4E">
      <w:pPr>
        <w:adjustRightInd w:val="0"/>
        <w:snapToGrid w:val="0"/>
        <w:spacing w:line="312" w:lineRule="auto"/>
        <w:ind w:firstLineChars="200" w:firstLine="602"/>
        <w:jc w:val="left"/>
        <w:rPr>
          <w:rFonts w:ascii="黑体" w:eastAsia="黑体" w:hAnsi="黑体"/>
          <w:b/>
          <w:bCs/>
          <w:color w:val="000000" w:themeColor="text1"/>
          <w:sz w:val="30"/>
          <w:szCs w:val="30"/>
        </w:rPr>
      </w:pPr>
      <w:r w:rsidRPr="004B3B8F">
        <w:rPr>
          <w:rFonts w:ascii="黑体" w:eastAsia="黑体" w:hAnsi="黑体" w:hint="eastAsia"/>
          <w:b/>
          <w:bCs/>
          <w:color w:val="000000" w:themeColor="text1"/>
          <w:sz w:val="30"/>
          <w:szCs w:val="30"/>
        </w:rPr>
        <w:t>三、其他事项</w:t>
      </w:r>
    </w:p>
    <w:p w:rsidR="006B5C4E" w:rsidRDefault="006B5C4E" w:rsidP="006B5C4E">
      <w:pPr>
        <w:adjustRightInd w:val="0"/>
        <w:snapToGrid w:val="0"/>
        <w:spacing w:line="312" w:lineRule="auto"/>
        <w:ind w:firstLineChars="200" w:firstLine="600"/>
        <w:jc w:val="left"/>
        <w:rPr>
          <w:rFonts w:ascii="仿宋" w:eastAsia="仿宋" w:hAnsi="仿宋"/>
          <w:color w:val="000000" w:themeColor="text1"/>
          <w:sz w:val="30"/>
          <w:szCs w:val="30"/>
          <w:lang w:val="zh-CN"/>
        </w:rPr>
      </w:pPr>
      <w:r w:rsidRPr="007B5312">
        <w:rPr>
          <w:rFonts w:ascii="仿宋" w:eastAsia="仿宋" w:hAnsi="仿宋" w:hint="eastAsia"/>
          <w:color w:val="000000" w:themeColor="text1"/>
          <w:sz w:val="30"/>
          <w:szCs w:val="30"/>
          <w:lang w:val="zh-CN"/>
        </w:rPr>
        <w:t>（一）云南省东南亚南亚语种精品课程立项项目为云南省质量工程项目之一，由省质量工程领导小组办公室（云南省教育厅高教处）负责项目申报并组织遴选。</w:t>
      </w:r>
    </w:p>
    <w:p w:rsidR="006B5C4E" w:rsidRDefault="006B5C4E" w:rsidP="006B5C4E">
      <w:pPr>
        <w:adjustRightInd w:val="0"/>
        <w:snapToGrid w:val="0"/>
        <w:spacing w:line="312" w:lineRule="auto"/>
        <w:ind w:firstLineChars="200" w:firstLine="600"/>
        <w:jc w:val="left"/>
        <w:rPr>
          <w:rFonts w:ascii="仿宋" w:eastAsia="仿宋" w:hAnsi="仿宋"/>
          <w:color w:val="000000" w:themeColor="text1"/>
          <w:sz w:val="30"/>
          <w:szCs w:val="30"/>
          <w:lang w:val="zh-CN"/>
        </w:rPr>
      </w:pPr>
      <w:r w:rsidRPr="007B5312">
        <w:rPr>
          <w:rFonts w:ascii="仿宋" w:eastAsia="仿宋" w:hAnsi="仿宋" w:hint="eastAsia"/>
          <w:color w:val="000000" w:themeColor="text1"/>
          <w:sz w:val="30"/>
          <w:szCs w:val="30"/>
          <w:lang w:val="zh-CN"/>
        </w:rPr>
        <w:t>（二）请各高校根据实际情况于</w:t>
      </w:r>
      <w:r w:rsidRPr="007B5312">
        <w:rPr>
          <w:rFonts w:ascii="仿宋" w:eastAsia="仿宋" w:hAnsi="仿宋"/>
          <w:color w:val="000000" w:themeColor="text1"/>
          <w:sz w:val="30"/>
          <w:szCs w:val="30"/>
        </w:rPr>
        <w:t>201</w:t>
      </w:r>
      <w:r w:rsidRPr="007B5312">
        <w:rPr>
          <w:rFonts w:ascii="仿宋" w:eastAsia="仿宋" w:hAnsi="仿宋" w:hint="eastAsia"/>
          <w:color w:val="000000" w:themeColor="text1"/>
          <w:sz w:val="30"/>
          <w:szCs w:val="30"/>
        </w:rPr>
        <w:t>4</w:t>
      </w:r>
      <w:r w:rsidRPr="007B5312">
        <w:rPr>
          <w:rFonts w:ascii="仿宋" w:eastAsia="仿宋" w:hAnsi="仿宋" w:hint="eastAsia"/>
          <w:color w:val="000000" w:themeColor="text1"/>
          <w:sz w:val="30"/>
          <w:szCs w:val="30"/>
          <w:lang w:val="zh-CN"/>
        </w:rPr>
        <w:t>年</w:t>
      </w:r>
      <w:r w:rsidRPr="007B5312">
        <w:rPr>
          <w:rFonts w:ascii="仿宋" w:eastAsia="仿宋" w:hAnsi="仿宋" w:hint="eastAsia"/>
          <w:color w:val="000000" w:themeColor="text1"/>
          <w:sz w:val="30"/>
          <w:szCs w:val="30"/>
        </w:rPr>
        <w:t>5</w:t>
      </w:r>
      <w:r w:rsidRPr="007B5312">
        <w:rPr>
          <w:rFonts w:ascii="仿宋" w:eastAsia="仿宋" w:hAnsi="仿宋" w:hint="eastAsia"/>
          <w:color w:val="000000" w:themeColor="text1"/>
          <w:sz w:val="30"/>
          <w:szCs w:val="30"/>
          <w:lang w:val="zh-CN"/>
        </w:rPr>
        <w:t>月</w:t>
      </w:r>
      <w:r w:rsidRPr="007B5312">
        <w:rPr>
          <w:rFonts w:ascii="仿宋" w:eastAsia="仿宋" w:hAnsi="仿宋" w:hint="eastAsia"/>
          <w:color w:val="000000" w:themeColor="text1"/>
          <w:sz w:val="30"/>
          <w:szCs w:val="30"/>
        </w:rPr>
        <w:t>1</w:t>
      </w:r>
      <w:r w:rsidRPr="007B5312">
        <w:rPr>
          <w:rFonts w:ascii="仿宋" w:eastAsia="仿宋" w:hAnsi="仿宋"/>
          <w:color w:val="000000" w:themeColor="text1"/>
          <w:sz w:val="30"/>
          <w:szCs w:val="30"/>
        </w:rPr>
        <w:t>0</w:t>
      </w:r>
      <w:r w:rsidRPr="007B5312">
        <w:rPr>
          <w:rFonts w:ascii="仿宋" w:eastAsia="仿宋" w:hAnsi="仿宋" w:hint="eastAsia"/>
          <w:color w:val="000000" w:themeColor="text1"/>
          <w:sz w:val="30"/>
          <w:szCs w:val="30"/>
          <w:lang w:val="zh-CN"/>
        </w:rPr>
        <w:t>日前统一向省质量工程领导小组办公室提出申请。将申报学校的公文、《云南省高等学校东南亚南亚精品课程推荐汇总表》（附件</w:t>
      </w:r>
      <w:r w:rsidRPr="007B5312">
        <w:rPr>
          <w:rFonts w:ascii="仿宋" w:eastAsia="仿宋" w:hAnsi="仿宋"/>
          <w:color w:val="000000" w:themeColor="text1"/>
          <w:sz w:val="30"/>
          <w:szCs w:val="30"/>
        </w:rPr>
        <w:t>1</w:t>
      </w:r>
      <w:r w:rsidRPr="007B5312">
        <w:rPr>
          <w:rFonts w:ascii="仿宋" w:eastAsia="仿宋" w:hAnsi="仿宋" w:hint="eastAsia"/>
          <w:color w:val="000000" w:themeColor="text1"/>
          <w:sz w:val="30"/>
          <w:szCs w:val="30"/>
          <w:lang w:val="zh-CN"/>
        </w:rPr>
        <w:t>）、《云南省高等学校东南亚南亚精品课程申报表》（附件</w:t>
      </w:r>
      <w:r w:rsidRPr="007B5312">
        <w:rPr>
          <w:rFonts w:ascii="仿宋" w:eastAsia="仿宋" w:hAnsi="仿宋"/>
          <w:color w:val="000000" w:themeColor="text1"/>
          <w:sz w:val="30"/>
          <w:szCs w:val="30"/>
        </w:rPr>
        <w:t>1</w:t>
      </w:r>
      <w:r w:rsidRPr="007B5312">
        <w:rPr>
          <w:rFonts w:ascii="仿宋" w:eastAsia="仿宋" w:hAnsi="仿宋" w:hint="eastAsia"/>
          <w:color w:val="000000" w:themeColor="text1"/>
          <w:sz w:val="30"/>
          <w:szCs w:val="30"/>
          <w:lang w:val="zh-CN"/>
        </w:rPr>
        <w:t>）各一式</w:t>
      </w:r>
      <w:r w:rsidRPr="007B5312">
        <w:rPr>
          <w:rFonts w:ascii="仿宋" w:eastAsia="仿宋" w:hAnsi="仿宋"/>
          <w:color w:val="000000" w:themeColor="text1"/>
          <w:sz w:val="30"/>
          <w:szCs w:val="30"/>
        </w:rPr>
        <w:t>1</w:t>
      </w:r>
      <w:r w:rsidRPr="007B5312">
        <w:rPr>
          <w:rFonts w:ascii="仿宋" w:eastAsia="仿宋" w:hAnsi="仿宋" w:hint="eastAsia"/>
          <w:color w:val="000000" w:themeColor="text1"/>
          <w:sz w:val="30"/>
          <w:szCs w:val="30"/>
          <w:lang w:val="zh-CN"/>
        </w:rPr>
        <w:t>份报送至省教育厅高教处，并发送电子文档至联系人邮箱。其他相关材料请上传到校园网。</w:t>
      </w:r>
    </w:p>
    <w:p w:rsidR="006B5C4E" w:rsidRDefault="006B5C4E" w:rsidP="006B5C4E">
      <w:pPr>
        <w:adjustRightInd w:val="0"/>
        <w:snapToGrid w:val="0"/>
        <w:spacing w:line="312" w:lineRule="auto"/>
        <w:ind w:firstLineChars="200" w:firstLine="600"/>
        <w:jc w:val="left"/>
        <w:rPr>
          <w:rFonts w:ascii="仿宋" w:eastAsia="仿宋" w:hAnsi="仿宋" w:cs="方正仿宋_GBK"/>
          <w:color w:val="000000" w:themeColor="text1"/>
          <w:sz w:val="30"/>
          <w:szCs w:val="30"/>
        </w:rPr>
      </w:pPr>
      <w:r w:rsidRPr="007B5312">
        <w:rPr>
          <w:rFonts w:ascii="仿宋" w:eastAsia="仿宋" w:hAnsi="仿宋" w:cs="方正仿宋_GBK" w:hint="eastAsia"/>
          <w:color w:val="000000" w:themeColor="text1"/>
          <w:sz w:val="30"/>
          <w:szCs w:val="30"/>
        </w:rPr>
        <w:t>（三）本项目评审工作将启动网络申报评审系统，有关事项如下：</w:t>
      </w:r>
    </w:p>
    <w:p w:rsidR="006B5C4E" w:rsidRDefault="006B5C4E" w:rsidP="006B5C4E">
      <w:pPr>
        <w:adjustRightInd w:val="0"/>
        <w:snapToGrid w:val="0"/>
        <w:spacing w:line="312" w:lineRule="auto"/>
        <w:ind w:firstLineChars="200" w:firstLine="600"/>
        <w:jc w:val="left"/>
        <w:rPr>
          <w:rFonts w:ascii="仿宋" w:eastAsia="仿宋" w:hAnsi="仿宋" w:cs="方正仿宋_GBK"/>
          <w:color w:val="000000" w:themeColor="text1"/>
          <w:sz w:val="30"/>
          <w:szCs w:val="30"/>
        </w:rPr>
      </w:pPr>
      <w:r w:rsidRPr="007B5312">
        <w:rPr>
          <w:rFonts w:ascii="仿宋" w:eastAsia="仿宋" w:hAnsi="仿宋" w:cs="方正仿宋_GBK" w:hint="eastAsia"/>
          <w:color w:val="000000" w:themeColor="text1"/>
          <w:sz w:val="30"/>
          <w:szCs w:val="30"/>
        </w:rPr>
        <w:t>1.网络申报用户采取统一管理方式，原则上以学校联系人姓名（中文）为登陆用户名。</w:t>
      </w:r>
    </w:p>
    <w:p w:rsidR="006B5C4E" w:rsidRDefault="006B5C4E" w:rsidP="006B5C4E">
      <w:pPr>
        <w:adjustRightInd w:val="0"/>
        <w:snapToGrid w:val="0"/>
        <w:spacing w:line="312" w:lineRule="auto"/>
        <w:ind w:firstLineChars="200" w:firstLine="600"/>
        <w:jc w:val="left"/>
        <w:rPr>
          <w:rFonts w:ascii="仿宋" w:eastAsia="仿宋" w:hAnsi="仿宋" w:cs="方正仿宋_GBK"/>
          <w:color w:val="000000" w:themeColor="text1"/>
          <w:spacing w:val="-4"/>
          <w:sz w:val="30"/>
          <w:szCs w:val="30"/>
        </w:rPr>
      </w:pPr>
      <w:r w:rsidRPr="007B5312">
        <w:rPr>
          <w:rFonts w:ascii="仿宋" w:eastAsia="仿宋" w:hAnsi="仿宋" w:cs="方正仿宋_GBK" w:hint="eastAsia"/>
          <w:color w:val="000000" w:themeColor="text1"/>
          <w:sz w:val="30"/>
          <w:szCs w:val="30"/>
        </w:rPr>
        <w:t xml:space="preserve">2. </w:t>
      </w:r>
      <w:r w:rsidRPr="0071045D">
        <w:rPr>
          <w:rFonts w:ascii="仿宋" w:eastAsia="仿宋" w:hAnsi="仿宋" w:cs="方正仿宋_GBK" w:hint="eastAsia"/>
          <w:color w:val="000000" w:themeColor="text1"/>
          <w:spacing w:val="8"/>
          <w:sz w:val="30"/>
          <w:szCs w:val="30"/>
        </w:rPr>
        <w:t>网络申报平台将于截止日期前一周开放，请各申报学校于网络申报期内登陆云南省质量工程申报评审系统</w:t>
      </w:r>
      <w:r w:rsidRPr="0071045D">
        <w:rPr>
          <w:rFonts w:ascii="仿宋" w:eastAsia="仿宋" w:hAnsi="仿宋" w:cs="方正仿宋_GBK" w:hint="eastAsia"/>
          <w:color w:val="000000" w:themeColor="text1"/>
          <w:spacing w:val="-4"/>
          <w:sz w:val="30"/>
          <w:szCs w:val="30"/>
        </w:rPr>
        <w:t>（http://www.</w:t>
      </w:r>
    </w:p>
    <w:p w:rsidR="006B5C4E" w:rsidRDefault="006B5C4E" w:rsidP="006B5C4E">
      <w:pPr>
        <w:adjustRightInd w:val="0"/>
        <w:snapToGrid w:val="0"/>
        <w:spacing w:line="312" w:lineRule="auto"/>
        <w:jc w:val="left"/>
        <w:rPr>
          <w:rFonts w:ascii="仿宋" w:eastAsia="仿宋" w:hAnsi="仿宋" w:cs="方正仿宋_GBK"/>
          <w:color w:val="000000" w:themeColor="text1"/>
          <w:spacing w:val="-4"/>
          <w:sz w:val="30"/>
          <w:szCs w:val="30"/>
        </w:rPr>
      </w:pPr>
      <w:r w:rsidRPr="0071045D">
        <w:rPr>
          <w:rFonts w:ascii="仿宋" w:eastAsia="仿宋" w:hAnsi="仿宋" w:cs="方正仿宋_GBK" w:hint="eastAsia"/>
          <w:color w:val="000000" w:themeColor="text1"/>
          <w:spacing w:val="-4"/>
          <w:sz w:val="30"/>
          <w:szCs w:val="30"/>
        </w:rPr>
        <w:t>ynce.net/sp/account/login.aspx），根据项目提示在线完成申报工作。项目其他材料请上传至本校校园网，不设用户名和密码，并在申报评审系统中填写学校申报材料网址，便于评审专家审阅评审。</w:t>
      </w:r>
    </w:p>
    <w:p w:rsidR="006B5C4E" w:rsidRDefault="006B5C4E" w:rsidP="006B5C4E">
      <w:pPr>
        <w:adjustRightInd w:val="0"/>
        <w:snapToGrid w:val="0"/>
        <w:spacing w:line="312" w:lineRule="auto"/>
        <w:ind w:firstLineChars="200" w:firstLine="600"/>
        <w:jc w:val="left"/>
        <w:rPr>
          <w:rFonts w:ascii="仿宋" w:eastAsia="仿宋" w:hAnsi="仿宋" w:cs="方正仿宋_GBK"/>
          <w:color w:val="000000" w:themeColor="text1"/>
          <w:sz w:val="30"/>
          <w:szCs w:val="30"/>
        </w:rPr>
      </w:pPr>
      <w:r w:rsidRPr="007B5312">
        <w:rPr>
          <w:rFonts w:ascii="仿宋" w:eastAsia="仿宋" w:hAnsi="仿宋" w:cs="方正仿宋_GBK" w:hint="eastAsia"/>
          <w:color w:val="000000" w:themeColor="text1"/>
          <w:sz w:val="30"/>
          <w:szCs w:val="30"/>
        </w:rPr>
        <w:t>技术联系</w:t>
      </w:r>
    </w:p>
    <w:p w:rsidR="006B5C4E" w:rsidRDefault="006B5C4E" w:rsidP="006B5C4E">
      <w:pPr>
        <w:adjustRightInd w:val="0"/>
        <w:snapToGrid w:val="0"/>
        <w:spacing w:line="312" w:lineRule="auto"/>
        <w:ind w:firstLineChars="200" w:firstLine="600"/>
        <w:jc w:val="left"/>
        <w:rPr>
          <w:rFonts w:ascii="仿宋" w:eastAsia="仿宋" w:hAnsi="仿宋" w:cs="方正仿宋_GBK"/>
          <w:color w:val="000000" w:themeColor="text1"/>
          <w:sz w:val="30"/>
          <w:szCs w:val="30"/>
        </w:rPr>
      </w:pPr>
      <w:r w:rsidRPr="007B5312">
        <w:rPr>
          <w:rFonts w:ascii="仿宋" w:eastAsia="仿宋" w:hAnsi="仿宋" w:cs="方正仿宋_GBK" w:hint="eastAsia"/>
          <w:color w:val="000000" w:themeColor="text1"/>
          <w:sz w:val="30"/>
          <w:szCs w:val="30"/>
        </w:rPr>
        <w:t>联系人：李昆林、杨毅</w:t>
      </w:r>
    </w:p>
    <w:p w:rsidR="006B5C4E" w:rsidRDefault="006B5C4E" w:rsidP="006B5C4E">
      <w:pPr>
        <w:adjustRightInd w:val="0"/>
        <w:snapToGrid w:val="0"/>
        <w:spacing w:line="312" w:lineRule="auto"/>
        <w:ind w:firstLineChars="200" w:firstLine="600"/>
        <w:jc w:val="left"/>
        <w:rPr>
          <w:rFonts w:ascii="仿宋" w:eastAsia="仿宋" w:hAnsi="仿宋" w:cs="方正仿宋_GBK"/>
          <w:color w:val="000000" w:themeColor="text1"/>
          <w:sz w:val="30"/>
          <w:szCs w:val="30"/>
        </w:rPr>
      </w:pPr>
      <w:r w:rsidRPr="007B5312">
        <w:rPr>
          <w:rFonts w:ascii="仿宋" w:eastAsia="仿宋" w:hAnsi="仿宋" w:cs="方正仿宋_GBK" w:hint="eastAsia"/>
          <w:color w:val="000000" w:themeColor="text1"/>
          <w:sz w:val="30"/>
          <w:szCs w:val="30"/>
        </w:rPr>
        <w:t>联系电话：18987109325,13888222963</w:t>
      </w:r>
    </w:p>
    <w:p w:rsidR="006B5C4E" w:rsidRDefault="006B5C4E" w:rsidP="006B5C4E">
      <w:pPr>
        <w:adjustRightInd w:val="0"/>
        <w:snapToGrid w:val="0"/>
        <w:spacing w:line="312" w:lineRule="auto"/>
        <w:ind w:firstLineChars="200" w:firstLine="600"/>
        <w:jc w:val="left"/>
        <w:rPr>
          <w:rFonts w:ascii="仿宋" w:eastAsia="仿宋" w:hAnsi="仿宋" w:cs="方正大黑_GBK"/>
          <w:color w:val="000000" w:themeColor="text1"/>
          <w:sz w:val="30"/>
          <w:szCs w:val="30"/>
        </w:rPr>
      </w:pPr>
      <w:r w:rsidRPr="007B5312">
        <w:rPr>
          <w:rFonts w:ascii="仿宋" w:eastAsia="仿宋" w:hAnsi="仿宋" w:cs="方正大黑_GBK" w:hint="eastAsia"/>
          <w:color w:val="000000" w:themeColor="text1"/>
          <w:sz w:val="30"/>
          <w:szCs w:val="30"/>
        </w:rPr>
        <w:lastRenderedPageBreak/>
        <w:t>（四）联系方式</w:t>
      </w:r>
    </w:p>
    <w:p w:rsidR="006B5C4E" w:rsidRDefault="006B5C4E" w:rsidP="006B5C4E">
      <w:pPr>
        <w:adjustRightInd w:val="0"/>
        <w:snapToGrid w:val="0"/>
        <w:spacing w:line="312" w:lineRule="auto"/>
        <w:ind w:firstLineChars="200" w:firstLine="600"/>
        <w:jc w:val="left"/>
        <w:rPr>
          <w:rFonts w:ascii="仿宋" w:eastAsia="仿宋" w:hAnsi="仿宋" w:cs="方正仿宋_GBK"/>
          <w:color w:val="000000" w:themeColor="text1"/>
          <w:sz w:val="30"/>
          <w:szCs w:val="30"/>
        </w:rPr>
      </w:pPr>
      <w:r w:rsidRPr="007B5312">
        <w:rPr>
          <w:rFonts w:ascii="仿宋" w:eastAsia="仿宋" w:hAnsi="仿宋" w:cs="方正仿宋_GBK" w:hint="eastAsia"/>
          <w:color w:val="000000" w:themeColor="text1"/>
          <w:sz w:val="30"/>
          <w:szCs w:val="30"/>
        </w:rPr>
        <w:t>联 系 人：王文婷   甘雨</w:t>
      </w:r>
    </w:p>
    <w:p w:rsidR="006B5C4E" w:rsidRDefault="006B5C4E" w:rsidP="006B5C4E">
      <w:pPr>
        <w:adjustRightInd w:val="0"/>
        <w:snapToGrid w:val="0"/>
        <w:spacing w:line="312" w:lineRule="auto"/>
        <w:ind w:firstLineChars="200" w:firstLine="600"/>
        <w:jc w:val="left"/>
        <w:rPr>
          <w:rFonts w:ascii="仿宋" w:eastAsia="仿宋" w:hAnsi="仿宋" w:cs="方正仿宋_GBK"/>
          <w:color w:val="000000" w:themeColor="text1"/>
          <w:sz w:val="30"/>
          <w:szCs w:val="30"/>
        </w:rPr>
      </w:pPr>
      <w:r w:rsidRPr="007B5312">
        <w:rPr>
          <w:rFonts w:ascii="仿宋" w:eastAsia="仿宋" w:hAnsi="仿宋" w:cs="方正仿宋_GBK" w:hint="eastAsia"/>
          <w:color w:val="000000" w:themeColor="text1"/>
          <w:sz w:val="30"/>
          <w:szCs w:val="30"/>
        </w:rPr>
        <w:t>联系电话（传真）：0871-65141426，65123921</w:t>
      </w:r>
    </w:p>
    <w:p w:rsidR="006B5C4E" w:rsidRDefault="006B5C4E" w:rsidP="006B5C4E">
      <w:pPr>
        <w:adjustRightInd w:val="0"/>
        <w:snapToGrid w:val="0"/>
        <w:spacing w:line="312" w:lineRule="auto"/>
        <w:ind w:firstLineChars="200" w:firstLine="600"/>
        <w:jc w:val="left"/>
        <w:rPr>
          <w:rFonts w:ascii="仿宋" w:eastAsia="仿宋" w:hAnsi="仿宋" w:cs="方正仿宋_GBK"/>
          <w:color w:val="000000" w:themeColor="text1"/>
          <w:sz w:val="30"/>
          <w:szCs w:val="30"/>
        </w:rPr>
      </w:pPr>
      <w:r w:rsidRPr="007B5312">
        <w:rPr>
          <w:rFonts w:ascii="仿宋" w:eastAsia="仿宋" w:hAnsi="仿宋" w:cs="方正仿宋_GBK" w:hint="eastAsia"/>
          <w:color w:val="000000" w:themeColor="text1"/>
          <w:sz w:val="30"/>
          <w:szCs w:val="30"/>
        </w:rPr>
        <w:t>电子邮箱：</w:t>
      </w:r>
      <w:r w:rsidRPr="007B5312">
        <w:rPr>
          <w:rFonts w:ascii="仿宋" w:eastAsia="仿宋" w:hAnsi="仿宋" w:cs="方正仿宋_GBK"/>
          <w:color w:val="000000" w:themeColor="text1"/>
          <w:sz w:val="30"/>
          <w:szCs w:val="30"/>
        </w:rPr>
        <w:t>wwtting214@126.com</w:t>
      </w:r>
    </w:p>
    <w:p w:rsidR="006B5C4E" w:rsidRDefault="006B5C4E" w:rsidP="006B5C4E">
      <w:pPr>
        <w:adjustRightInd w:val="0"/>
        <w:snapToGrid w:val="0"/>
        <w:spacing w:line="312" w:lineRule="auto"/>
        <w:ind w:firstLineChars="200" w:firstLine="600"/>
        <w:jc w:val="left"/>
        <w:rPr>
          <w:rFonts w:ascii="仿宋" w:eastAsia="仿宋" w:hAnsi="仿宋" w:cs="方正仿宋_GBK"/>
          <w:color w:val="000000" w:themeColor="text1"/>
          <w:sz w:val="30"/>
          <w:szCs w:val="30"/>
        </w:rPr>
      </w:pPr>
      <w:r w:rsidRPr="007B5312">
        <w:rPr>
          <w:rFonts w:ascii="仿宋" w:eastAsia="仿宋" w:hAnsi="仿宋" w:cs="方正仿宋_GBK" w:hint="eastAsia"/>
          <w:color w:val="000000" w:themeColor="text1"/>
          <w:sz w:val="30"/>
          <w:szCs w:val="30"/>
        </w:rPr>
        <w:t>地    址：昆明市学府路2号云南省教育厅高教处</w:t>
      </w:r>
    </w:p>
    <w:p w:rsidR="006B5C4E" w:rsidRPr="007B5312" w:rsidRDefault="006B5C4E" w:rsidP="006B5C4E">
      <w:pPr>
        <w:adjustRightInd w:val="0"/>
        <w:snapToGrid w:val="0"/>
        <w:spacing w:line="312" w:lineRule="auto"/>
        <w:ind w:firstLineChars="200" w:firstLine="600"/>
        <w:jc w:val="left"/>
        <w:rPr>
          <w:rFonts w:ascii="仿宋" w:eastAsia="仿宋" w:hAnsi="仿宋" w:cs="方正仿宋_GBK"/>
          <w:color w:val="000000" w:themeColor="text1"/>
          <w:sz w:val="30"/>
          <w:szCs w:val="30"/>
        </w:rPr>
      </w:pPr>
      <w:r w:rsidRPr="007B5312">
        <w:rPr>
          <w:rFonts w:ascii="仿宋" w:eastAsia="仿宋" w:hAnsi="仿宋" w:cs="方正仿宋_GBK" w:hint="eastAsia"/>
          <w:color w:val="000000" w:themeColor="text1"/>
          <w:sz w:val="30"/>
          <w:szCs w:val="30"/>
        </w:rPr>
        <w:t>邮政编码：650223</w:t>
      </w:r>
    </w:p>
    <w:p w:rsidR="006B5C4E" w:rsidRPr="007B5312" w:rsidRDefault="006B5C4E" w:rsidP="006B5C4E">
      <w:pPr>
        <w:autoSpaceDE w:val="0"/>
        <w:autoSpaceDN w:val="0"/>
        <w:adjustRightInd w:val="0"/>
        <w:snapToGrid w:val="0"/>
        <w:spacing w:line="312" w:lineRule="auto"/>
        <w:ind w:firstLine="640"/>
        <w:rPr>
          <w:rFonts w:ascii="仿宋" w:eastAsia="仿宋" w:hAnsi="仿宋"/>
          <w:color w:val="000000" w:themeColor="text1"/>
          <w:sz w:val="30"/>
          <w:szCs w:val="30"/>
        </w:rPr>
      </w:pPr>
    </w:p>
    <w:p w:rsidR="006B5C4E" w:rsidRPr="007B5312" w:rsidRDefault="006B5C4E" w:rsidP="006B5C4E">
      <w:pPr>
        <w:autoSpaceDE w:val="0"/>
        <w:autoSpaceDN w:val="0"/>
        <w:adjustRightInd w:val="0"/>
        <w:snapToGrid w:val="0"/>
        <w:spacing w:line="312" w:lineRule="auto"/>
        <w:ind w:firstLine="640"/>
        <w:rPr>
          <w:rFonts w:ascii="仿宋" w:eastAsia="仿宋" w:hAnsi="仿宋"/>
          <w:color w:val="000000" w:themeColor="text1"/>
          <w:sz w:val="30"/>
          <w:szCs w:val="30"/>
        </w:rPr>
      </w:pPr>
      <w:r w:rsidRPr="007B5312">
        <w:rPr>
          <w:rFonts w:ascii="仿宋" w:eastAsia="仿宋" w:hAnsi="仿宋" w:hint="eastAsia"/>
          <w:color w:val="000000" w:themeColor="text1"/>
          <w:sz w:val="30"/>
          <w:szCs w:val="30"/>
          <w:lang w:val="zh-CN"/>
        </w:rPr>
        <w:t>附件：</w:t>
      </w:r>
      <w:r w:rsidRPr="007B5312">
        <w:rPr>
          <w:rFonts w:ascii="仿宋" w:eastAsia="仿宋" w:hAnsi="仿宋"/>
          <w:color w:val="000000" w:themeColor="text1"/>
          <w:sz w:val="30"/>
          <w:szCs w:val="30"/>
        </w:rPr>
        <w:t>1</w:t>
      </w:r>
      <w:r w:rsidRPr="007B5312">
        <w:rPr>
          <w:rFonts w:ascii="仿宋" w:eastAsia="仿宋" w:hAnsi="仿宋" w:hint="eastAsia"/>
          <w:color w:val="000000" w:themeColor="text1"/>
          <w:sz w:val="30"/>
          <w:szCs w:val="30"/>
          <w:lang w:val="zh-CN"/>
        </w:rPr>
        <w:t>．云南省精品课程推荐汇总表</w:t>
      </w:r>
    </w:p>
    <w:p w:rsidR="006B5C4E" w:rsidRPr="007B5312" w:rsidRDefault="006B5C4E" w:rsidP="006B5C4E">
      <w:pPr>
        <w:autoSpaceDE w:val="0"/>
        <w:autoSpaceDN w:val="0"/>
        <w:adjustRightInd w:val="0"/>
        <w:snapToGrid w:val="0"/>
        <w:spacing w:line="312" w:lineRule="auto"/>
        <w:ind w:firstLine="640"/>
        <w:rPr>
          <w:rFonts w:ascii="仿宋" w:eastAsia="仿宋" w:hAnsi="仿宋"/>
          <w:color w:val="000000" w:themeColor="text1"/>
          <w:sz w:val="30"/>
          <w:szCs w:val="30"/>
        </w:rPr>
      </w:pPr>
      <w:r w:rsidRPr="007B5312">
        <w:rPr>
          <w:rFonts w:ascii="仿宋" w:eastAsia="仿宋" w:hAnsi="仿宋"/>
          <w:color w:val="000000" w:themeColor="text1"/>
          <w:sz w:val="30"/>
          <w:szCs w:val="30"/>
        </w:rPr>
        <w:t xml:space="preserve">      2</w:t>
      </w:r>
      <w:r w:rsidRPr="007B5312">
        <w:rPr>
          <w:rFonts w:ascii="仿宋" w:eastAsia="仿宋" w:hAnsi="仿宋" w:hint="eastAsia"/>
          <w:color w:val="000000" w:themeColor="text1"/>
          <w:sz w:val="30"/>
          <w:szCs w:val="30"/>
          <w:lang w:val="zh-CN"/>
        </w:rPr>
        <w:t>．云南省</w:t>
      </w:r>
      <w:r w:rsidRPr="007B5312">
        <w:rPr>
          <w:rFonts w:ascii="仿宋" w:eastAsia="仿宋" w:hAnsi="仿宋"/>
          <w:color w:val="000000" w:themeColor="text1"/>
          <w:sz w:val="30"/>
          <w:szCs w:val="30"/>
          <w:lang w:val="zh-CN"/>
        </w:rPr>
        <w:t>“</w:t>
      </w:r>
      <w:r w:rsidRPr="007B5312">
        <w:rPr>
          <w:rFonts w:ascii="仿宋" w:eastAsia="仿宋" w:hAnsi="仿宋" w:hint="eastAsia"/>
          <w:color w:val="000000" w:themeColor="text1"/>
          <w:sz w:val="30"/>
          <w:szCs w:val="30"/>
          <w:lang w:val="zh-CN"/>
        </w:rPr>
        <w:t>精品课程</w:t>
      </w:r>
      <w:r w:rsidRPr="007B5312">
        <w:rPr>
          <w:rFonts w:ascii="仿宋" w:eastAsia="仿宋" w:hAnsi="仿宋"/>
          <w:color w:val="000000" w:themeColor="text1"/>
          <w:sz w:val="30"/>
          <w:szCs w:val="30"/>
          <w:lang w:val="zh-CN"/>
        </w:rPr>
        <w:t>”</w:t>
      </w:r>
      <w:r w:rsidRPr="007B5312">
        <w:rPr>
          <w:rFonts w:ascii="仿宋" w:eastAsia="仿宋" w:hAnsi="仿宋" w:hint="eastAsia"/>
          <w:color w:val="000000" w:themeColor="text1"/>
          <w:sz w:val="30"/>
          <w:szCs w:val="30"/>
          <w:lang w:val="zh-CN"/>
        </w:rPr>
        <w:t>申报表</w:t>
      </w:r>
    </w:p>
    <w:p w:rsidR="006B5C4E" w:rsidRPr="007B5312" w:rsidRDefault="006B5C4E" w:rsidP="006B5C4E">
      <w:pPr>
        <w:autoSpaceDE w:val="0"/>
        <w:autoSpaceDN w:val="0"/>
        <w:adjustRightInd w:val="0"/>
        <w:snapToGrid w:val="0"/>
        <w:spacing w:line="312" w:lineRule="auto"/>
        <w:ind w:firstLine="640"/>
        <w:rPr>
          <w:rFonts w:ascii="仿宋" w:eastAsia="仿宋" w:hAnsi="仿宋"/>
          <w:color w:val="000000" w:themeColor="text1"/>
          <w:sz w:val="30"/>
          <w:szCs w:val="30"/>
        </w:rPr>
      </w:pPr>
      <w:r w:rsidRPr="007B5312">
        <w:rPr>
          <w:rFonts w:ascii="仿宋" w:eastAsia="仿宋" w:hAnsi="仿宋"/>
          <w:color w:val="000000" w:themeColor="text1"/>
          <w:sz w:val="30"/>
          <w:szCs w:val="30"/>
        </w:rPr>
        <w:t xml:space="preserve">      3</w:t>
      </w:r>
      <w:r w:rsidRPr="007B5312">
        <w:rPr>
          <w:rFonts w:ascii="仿宋" w:eastAsia="仿宋" w:hAnsi="仿宋" w:hint="eastAsia"/>
          <w:color w:val="000000" w:themeColor="text1"/>
          <w:sz w:val="30"/>
          <w:szCs w:val="30"/>
          <w:lang w:val="zh-CN"/>
        </w:rPr>
        <w:t>．云南省高等学校东南亚南亚精品课程评审指标</w:t>
      </w:r>
    </w:p>
    <w:p w:rsidR="006B5C4E" w:rsidRPr="007B5312" w:rsidRDefault="006B5C4E" w:rsidP="006B5C4E">
      <w:pPr>
        <w:adjustRightInd w:val="0"/>
        <w:snapToGrid w:val="0"/>
        <w:spacing w:line="312" w:lineRule="auto"/>
        <w:rPr>
          <w:rFonts w:ascii="仿宋" w:eastAsia="仿宋" w:hAnsi="仿宋"/>
          <w:color w:val="000000" w:themeColor="text1"/>
          <w:sz w:val="30"/>
          <w:szCs w:val="30"/>
        </w:rPr>
      </w:pPr>
    </w:p>
    <w:p w:rsidR="006B5C4E" w:rsidRPr="007B5312" w:rsidRDefault="006B5C4E" w:rsidP="006B5C4E">
      <w:pPr>
        <w:adjustRightInd w:val="0"/>
        <w:snapToGrid w:val="0"/>
        <w:spacing w:line="312" w:lineRule="auto"/>
        <w:rPr>
          <w:rFonts w:ascii="仿宋" w:eastAsia="仿宋" w:hAnsi="仿宋"/>
          <w:color w:val="000000" w:themeColor="text1"/>
          <w:sz w:val="30"/>
          <w:szCs w:val="30"/>
        </w:rPr>
      </w:pPr>
    </w:p>
    <w:p w:rsidR="006B5C4E" w:rsidRPr="007B5312" w:rsidRDefault="006B5C4E" w:rsidP="006B5C4E">
      <w:pPr>
        <w:adjustRightInd w:val="0"/>
        <w:snapToGrid w:val="0"/>
        <w:spacing w:line="312" w:lineRule="auto"/>
        <w:rPr>
          <w:rFonts w:ascii="仿宋" w:eastAsia="仿宋" w:hAnsi="仿宋"/>
          <w:color w:val="000000" w:themeColor="text1"/>
          <w:sz w:val="30"/>
          <w:szCs w:val="30"/>
        </w:rPr>
      </w:pPr>
    </w:p>
    <w:p w:rsidR="006B5C4E" w:rsidRPr="007B5312" w:rsidRDefault="006B5C4E" w:rsidP="006B5C4E">
      <w:pPr>
        <w:adjustRightInd w:val="0"/>
        <w:snapToGrid w:val="0"/>
        <w:spacing w:line="312" w:lineRule="auto"/>
        <w:rPr>
          <w:rFonts w:ascii="仿宋" w:eastAsia="仿宋" w:hAnsi="仿宋"/>
          <w:color w:val="000000" w:themeColor="text1"/>
          <w:sz w:val="30"/>
          <w:szCs w:val="30"/>
        </w:rPr>
      </w:pPr>
    </w:p>
    <w:p w:rsidR="006B5C4E" w:rsidRPr="007B5312" w:rsidRDefault="006B5C4E" w:rsidP="006B5C4E">
      <w:pPr>
        <w:adjustRightInd w:val="0"/>
        <w:snapToGrid w:val="0"/>
        <w:spacing w:line="312" w:lineRule="auto"/>
        <w:rPr>
          <w:rFonts w:ascii="仿宋" w:eastAsia="仿宋" w:hAnsi="仿宋"/>
          <w:color w:val="000000" w:themeColor="text1"/>
          <w:sz w:val="30"/>
          <w:szCs w:val="30"/>
        </w:rPr>
      </w:pPr>
    </w:p>
    <w:p w:rsidR="006B5C4E" w:rsidRPr="007B5312" w:rsidRDefault="006B5C4E" w:rsidP="006B5C4E">
      <w:pPr>
        <w:adjustRightInd w:val="0"/>
        <w:snapToGrid w:val="0"/>
        <w:spacing w:line="312" w:lineRule="auto"/>
        <w:rPr>
          <w:rFonts w:ascii="仿宋" w:eastAsia="仿宋" w:hAnsi="仿宋"/>
          <w:color w:val="000000" w:themeColor="text1"/>
          <w:sz w:val="30"/>
          <w:szCs w:val="30"/>
        </w:rPr>
      </w:pPr>
    </w:p>
    <w:p w:rsidR="006B5C4E" w:rsidRPr="007B5312" w:rsidRDefault="006B5C4E" w:rsidP="006B5C4E">
      <w:pPr>
        <w:adjustRightInd w:val="0"/>
        <w:snapToGrid w:val="0"/>
        <w:spacing w:line="312" w:lineRule="auto"/>
        <w:rPr>
          <w:rFonts w:ascii="仿宋" w:eastAsia="仿宋" w:hAnsi="仿宋"/>
          <w:color w:val="000000" w:themeColor="text1"/>
          <w:sz w:val="30"/>
          <w:szCs w:val="30"/>
        </w:rPr>
      </w:pPr>
    </w:p>
    <w:p w:rsidR="006B5C4E" w:rsidRPr="007B5312" w:rsidRDefault="006B5C4E" w:rsidP="006B5C4E">
      <w:pPr>
        <w:adjustRightInd w:val="0"/>
        <w:snapToGrid w:val="0"/>
        <w:spacing w:line="312" w:lineRule="auto"/>
        <w:rPr>
          <w:rFonts w:ascii="仿宋" w:eastAsia="仿宋" w:hAnsi="仿宋"/>
          <w:color w:val="000000" w:themeColor="text1"/>
          <w:sz w:val="30"/>
          <w:szCs w:val="30"/>
        </w:rPr>
        <w:sectPr w:rsidR="006B5C4E" w:rsidRPr="007B5312" w:rsidSect="00405260">
          <w:footerReference w:type="even" r:id="rId5"/>
          <w:footerReference w:type="default" r:id="rId6"/>
          <w:footerReference w:type="first" r:id="rId7"/>
          <w:pgSz w:w="11906" w:h="16838"/>
          <w:pgMar w:top="1418" w:right="1418" w:bottom="1418" w:left="1418" w:header="851" w:footer="992" w:gutter="0"/>
          <w:pgNumType w:start="20"/>
          <w:cols w:space="720"/>
          <w:titlePg/>
          <w:docGrid w:linePitch="312"/>
        </w:sectPr>
      </w:pPr>
    </w:p>
    <w:p w:rsidR="006B5C4E" w:rsidRPr="007B5312" w:rsidRDefault="006B5C4E" w:rsidP="006B5C4E">
      <w:pPr>
        <w:widowControl/>
        <w:tabs>
          <w:tab w:val="left" w:pos="3225"/>
        </w:tabs>
        <w:adjustRightInd w:val="0"/>
        <w:snapToGrid w:val="0"/>
        <w:spacing w:line="312" w:lineRule="auto"/>
        <w:rPr>
          <w:rFonts w:ascii="仿宋" w:eastAsia="仿宋" w:hAnsi="仿宋"/>
          <w:color w:val="000000" w:themeColor="text1"/>
          <w:sz w:val="30"/>
          <w:szCs w:val="30"/>
        </w:rPr>
      </w:pPr>
      <w:r w:rsidRPr="007B5312">
        <w:rPr>
          <w:rFonts w:ascii="仿宋" w:eastAsia="仿宋" w:hAnsi="仿宋" w:cs="宋体" w:hint="eastAsia"/>
          <w:color w:val="000000" w:themeColor="text1"/>
          <w:kern w:val="0"/>
          <w:sz w:val="30"/>
          <w:szCs w:val="30"/>
        </w:rPr>
        <w:lastRenderedPageBreak/>
        <w:t>附件1</w:t>
      </w:r>
    </w:p>
    <w:p w:rsidR="006B5C4E" w:rsidRDefault="006B5C4E" w:rsidP="006B5C4E">
      <w:pPr>
        <w:adjustRightInd w:val="0"/>
        <w:snapToGrid w:val="0"/>
        <w:spacing w:line="312" w:lineRule="auto"/>
        <w:jc w:val="center"/>
        <w:rPr>
          <w:rFonts w:ascii="黑体" w:eastAsia="黑体" w:hAnsi="黑体"/>
          <w:color w:val="000000" w:themeColor="text1"/>
          <w:sz w:val="36"/>
          <w:szCs w:val="36"/>
        </w:rPr>
      </w:pPr>
    </w:p>
    <w:p w:rsidR="006B5C4E" w:rsidRPr="0071045D" w:rsidRDefault="006B5C4E" w:rsidP="006B5C4E">
      <w:pPr>
        <w:adjustRightInd w:val="0"/>
        <w:snapToGrid w:val="0"/>
        <w:spacing w:line="312" w:lineRule="auto"/>
        <w:jc w:val="center"/>
        <w:rPr>
          <w:rFonts w:ascii="黑体" w:eastAsia="黑体" w:hAnsi="黑体"/>
          <w:color w:val="000000" w:themeColor="text1"/>
          <w:sz w:val="36"/>
          <w:szCs w:val="36"/>
        </w:rPr>
      </w:pPr>
      <w:r w:rsidRPr="0071045D">
        <w:rPr>
          <w:rFonts w:ascii="黑体" w:eastAsia="黑体" w:hAnsi="黑体" w:hint="eastAsia"/>
          <w:color w:val="000000" w:themeColor="text1"/>
          <w:sz w:val="36"/>
          <w:szCs w:val="36"/>
        </w:rPr>
        <w:t>云南省精品课程推荐汇总表</w:t>
      </w:r>
    </w:p>
    <w:p w:rsidR="006B5C4E" w:rsidRDefault="006B5C4E" w:rsidP="006B5C4E">
      <w:pPr>
        <w:adjustRightInd w:val="0"/>
        <w:snapToGrid w:val="0"/>
        <w:spacing w:line="312" w:lineRule="auto"/>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申报学校（盖章）：                                            填表日期：</w:t>
      </w:r>
    </w:p>
    <w:p w:rsidR="006B5C4E" w:rsidRPr="007B5312" w:rsidRDefault="006B5C4E" w:rsidP="006B5C4E">
      <w:pPr>
        <w:adjustRightInd w:val="0"/>
        <w:snapToGrid w:val="0"/>
        <w:spacing w:line="312" w:lineRule="auto"/>
        <w:rPr>
          <w:rFonts w:ascii="仿宋" w:eastAsia="仿宋" w:hAnsi="仿宋"/>
          <w:color w:val="000000" w:themeColor="text1"/>
          <w:sz w:val="30"/>
          <w:szCs w:val="3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0"/>
        <w:gridCol w:w="2321"/>
        <w:gridCol w:w="1099"/>
        <w:gridCol w:w="1620"/>
        <w:gridCol w:w="2520"/>
        <w:gridCol w:w="1800"/>
        <w:gridCol w:w="1260"/>
        <w:gridCol w:w="1286"/>
        <w:gridCol w:w="1286"/>
      </w:tblGrid>
      <w:tr w:rsidR="006B5C4E" w:rsidRPr="007B5312" w:rsidTr="00AC7E7A">
        <w:trPr>
          <w:trHeight w:val="583"/>
          <w:jc w:val="center"/>
        </w:trPr>
        <w:tc>
          <w:tcPr>
            <w:tcW w:w="670" w:type="dxa"/>
            <w:vMerge w:val="restart"/>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序号</w:t>
            </w:r>
          </w:p>
        </w:tc>
        <w:tc>
          <w:tcPr>
            <w:tcW w:w="2321" w:type="dxa"/>
            <w:vMerge w:val="restart"/>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课程名称</w:t>
            </w:r>
          </w:p>
        </w:tc>
        <w:tc>
          <w:tcPr>
            <w:tcW w:w="5239" w:type="dxa"/>
            <w:gridSpan w:val="3"/>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课程负责人</w:t>
            </w:r>
          </w:p>
        </w:tc>
        <w:tc>
          <w:tcPr>
            <w:tcW w:w="1800" w:type="dxa"/>
            <w:vMerge w:val="restart"/>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专业课程/公共课程</w:t>
            </w:r>
          </w:p>
        </w:tc>
        <w:tc>
          <w:tcPr>
            <w:tcW w:w="1260" w:type="dxa"/>
            <w:vMerge w:val="restart"/>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所属专业</w:t>
            </w:r>
          </w:p>
        </w:tc>
        <w:tc>
          <w:tcPr>
            <w:tcW w:w="1286" w:type="dxa"/>
            <w:vMerge w:val="restart"/>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起始授课时间</w:t>
            </w:r>
          </w:p>
        </w:tc>
        <w:tc>
          <w:tcPr>
            <w:tcW w:w="1286" w:type="dxa"/>
            <w:vMerge w:val="restart"/>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现有学生人数</w:t>
            </w:r>
          </w:p>
        </w:tc>
      </w:tr>
      <w:tr w:rsidR="006B5C4E" w:rsidRPr="007B5312" w:rsidTr="00AC7E7A">
        <w:trPr>
          <w:trHeight w:val="583"/>
          <w:jc w:val="center"/>
        </w:trPr>
        <w:tc>
          <w:tcPr>
            <w:tcW w:w="670" w:type="dxa"/>
            <w:vMerge/>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p>
        </w:tc>
        <w:tc>
          <w:tcPr>
            <w:tcW w:w="2321" w:type="dxa"/>
            <w:vMerge/>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p>
        </w:tc>
        <w:tc>
          <w:tcPr>
            <w:tcW w:w="1099" w:type="dxa"/>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姓名</w:t>
            </w:r>
          </w:p>
        </w:tc>
        <w:tc>
          <w:tcPr>
            <w:tcW w:w="1620" w:type="dxa"/>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电话</w:t>
            </w:r>
          </w:p>
        </w:tc>
        <w:tc>
          <w:tcPr>
            <w:tcW w:w="2520" w:type="dxa"/>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E—mail</w:t>
            </w:r>
          </w:p>
        </w:tc>
        <w:tc>
          <w:tcPr>
            <w:tcW w:w="1800" w:type="dxa"/>
            <w:vMerge/>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p>
        </w:tc>
        <w:tc>
          <w:tcPr>
            <w:tcW w:w="1260" w:type="dxa"/>
            <w:vMerge/>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p>
        </w:tc>
        <w:tc>
          <w:tcPr>
            <w:tcW w:w="1286" w:type="dxa"/>
            <w:vMerge/>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p>
        </w:tc>
        <w:tc>
          <w:tcPr>
            <w:tcW w:w="1286" w:type="dxa"/>
            <w:vMerge/>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p>
        </w:tc>
      </w:tr>
      <w:tr w:rsidR="006B5C4E" w:rsidRPr="007B5312" w:rsidTr="00AC7E7A">
        <w:trPr>
          <w:trHeight w:val="583"/>
          <w:jc w:val="center"/>
        </w:trPr>
        <w:tc>
          <w:tcPr>
            <w:tcW w:w="670" w:type="dxa"/>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p>
        </w:tc>
        <w:tc>
          <w:tcPr>
            <w:tcW w:w="2321" w:type="dxa"/>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p>
        </w:tc>
        <w:tc>
          <w:tcPr>
            <w:tcW w:w="1099" w:type="dxa"/>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p>
        </w:tc>
        <w:tc>
          <w:tcPr>
            <w:tcW w:w="1620" w:type="dxa"/>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p>
        </w:tc>
        <w:tc>
          <w:tcPr>
            <w:tcW w:w="2520" w:type="dxa"/>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p>
        </w:tc>
        <w:tc>
          <w:tcPr>
            <w:tcW w:w="1800" w:type="dxa"/>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p>
        </w:tc>
        <w:tc>
          <w:tcPr>
            <w:tcW w:w="1260" w:type="dxa"/>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p>
        </w:tc>
        <w:tc>
          <w:tcPr>
            <w:tcW w:w="1286" w:type="dxa"/>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*年</w:t>
            </w:r>
          </w:p>
        </w:tc>
        <w:tc>
          <w:tcPr>
            <w:tcW w:w="1286" w:type="dxa"/>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p>
        </w:tc>
      </w:tr>
      <w:tr w:rsidR="006B5C4E" w:rsidRPr="007B5312" w:rsidTr="00AC7E7A">
        <w:trPr>
          <w:trHeight w:val="583"/>
          <w:jc w:val="center"/>
        </w:trPr>
        <w:tc>
          <w:tcPr>
            <w:tcW w:w="670" w:type="dxa"/>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p>
        </w:tc>
        <w:tc>
          <w:tcPr>
            <w:tcW w:w="2321" w:type="dxa"/>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p>
        </w:tc>
        <w:tc>
          <w:tcPr>
            <w:tcW w:w="1099" w:type="dxa"/>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p>
        </w:tc>
        <w:tc>
          <w:tcPr>
            <w:tcW w:w="1620" w:type="dxa"/>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p>
        </w:tc>
        <w:tc>
          <w:tcPr>
            <w:tcW w:w="2520" w:type="dxa"/>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p>
        </w:tc>
        <w:tc>
          <w:tcPr>
            <w:tcW w:w="1800" w:type="dxa"/>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p>
        </w:tc>
        <w:tc>
          <w:tcPr>
            <w:tcW w:w="1260" w:type="dxa"/>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p>
        </w:tc>
        <w:tc>
          <w:tcPr>
            <w:tcW w:w="1286" w:type="dxa"/>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p>
        </w:tc>
        <w:tc>
          <w:tcPr>
            <w:tcW w:w="1286" w:type="dxa"/>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p>
        </w:tc>
      </w:tr>
      <w:tr w:rsidR="006B5C4E" w:rsidRPr="007B5312" w:rsidTr="00AC7E7A">
        <w:trPr>
          <w:trHeight w:val="583"/>
          <w:jc w:val="center"/>
        </w:trPr>
        <w:tc>
          <w:tcPr>
            <w:tcW w:w="670" w:type="dxa"/>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p>
        </w:tc>
        <w:tc>
          <w:tcPr>
            <w:tcW w:w="2321" w:type="dxa"/>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p>
        </w:tc>
        <w:tc>
          <w:tcPr>
            <w:tcW w:w="1099" w:type="dxa"/>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p>
        </w:tc>
        <w:tc>
          <w:tcPr>
            <w:tcW w:w="1620" w:type="dxa"/>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p>
        </w:tc>
        <w:tc>
          <w:tcPr>
            <w:tcW w:w="2520" w:type="dxa"/>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p>
        </w:tc>
        <w:tc>
          <w:tcPr>
            <w:tcW w:w="1800" w:type="dxa"/>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p>
        </w:tc>
        <w:tc>
          <w:tcPr>
            <w:tcW w:w="1260" w:type="dxa"/>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p>
        </w:tc>
        <w:tc>
          <w:tcPr>
            <w:tcW w:w="1286" w:type="dxa"/>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p>
        </w:tc>
        <w:tc>
          <w:tcPr>
            <w:tcW w:w="1286" w:type="dxa"/>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p>
        </w:tc>
      </w:tr>
      <w:tr w:rsidR="006B5C4E" w:rsidRPr="007B5312" w:rsidTr="00AC7E7A">
        <w:trPr>
          <w:trHeight w:val="583"/>
          <w:jc w:val="center"/>
        </w:trPr>
        <w:tc>
          <w:tcPr>
            <w:tcW w:w="670" w:type="dxa"/>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p>
        </w:tc>
        <w:tc>
          <w:tcPr>
            <w:tcW w:w="2321" w:type="dxa"/>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p>
        </w:tc>
        <w:tc>
          <w:tcPr>
            <w:tcW w:w="1099" w:type="dxa"/>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p>
        </w:tc>
        <w:tc>
          <w:tcPr>
            <w:tcW w:w="1620" w:type="dxa"/>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p>
        </w:tc>
        <w:tc>
          <w:tcPr>
            <w:tcW w:w="2520" w:type="dxa"/>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p>
        </w:tc>
        <w:tc>
          <w:tcPr>
            <w:tcW w:w="1800" w:type="dxa"/>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p>
        </w:tc>
        <w:tc>
          <w:tcPr>
            <w:tcW w:w="1260" w:type="dxa"/>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p>
        </w:tc>
        <w:tc>
          <w:tcPr>
            <w:tcW w:w="1286" w:type="dxa"/>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p>
        </w:tc>
        <w:tc>
          <w:tcPr>
            <w:tcW w:w="1286" w:type="dxa"/>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p>
        </w:tc>
      </w:tr>
      <w:tr w:rsidR="006B5C4E" w:rsidRPr="007B5312" w:rsidTr="00AC7E7A">
        <w:trPr>
          <w:trHeight w:val="583"/>
          <w:jc w:val="center"/>
        </w:trPr>
        <w:tc>
          <w:tcPr>
            <w:tcW w:w="670" w:type="dxa"/>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p>
        </w:tc>
        <w:tc>
          <w:tcPr>
            <w:tcW w:w="2321" w:type="dxa"/>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p>
        </w:tc>
        <w:tc>
          <w:tcPr>
            <w:tcW w:w="1099" w:type="dxa"/>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p>
        </w:tc>
        <w:tc>
          <w:tcPr>
            <w:tcW w:w="1620" w:type="dxa"/>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p>
        </w:tc>
        <w:tc>
          <w:tcPr>
            <w:tcW w:w="2520" w:type="dxa"/>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p>
        </w:tc>
        <w:tc>
          <w:tcPr>
            <w:tcW w:w="1800" w:type="dxa"/>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p>
        </w:tc>
        <w:tc>
          <w:tcPr>
            <w:tcW w:w="1260" w:type="dxa"/>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p>
        </w:tc>
        <w:tc>
          <w:tcPr>
            <w:tcW w:w="1286" w:type="dxa"/>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p>
        </w:tc>
        <w:tc>
          <w:tcPr>
            <w:tcW w:w="1286" w:type="dxa"/>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p>
        </w:tc>
      </w:tr>
      <w:tr w:rsidR="006B5C4E" w:rsidRPr="007B5312" w:rsidTr="00AC7E7A">
        <w:trPr>
          <w:trHeight w:val="583"/>
          <w:jc w:val="center"/>
        </w:trPr>
        <w:tc>
          <w:tcPr>
            <w:tcW w:w="670" w:type="dxa"/>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p>
        </w:tc>
        <w:tc>
          <w:tcPr>
            <w:tcW w:w="2321" w:type="dxa"/>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p>
        </w:tc>
        <w:tc>
          <w:tcPr>
            <w:tcW w:w="1099" w:type="dxa"/>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p>
        </w:tc>
        <w:tc>
          <w:tcPr>
            <w:tcW w:w="1620" w:type="dxa"/>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p>
        </w:tc>
        <w:tc>
          <w:tcPr>
            <w:tcW w:w="2520" w:type="dxa"/>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p>
        </w:tc>
        <w:tc>
          <w:tcPr>
            <w:tcW w:w="1800" w:type="dxa"/>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p>
        </w:tc>
        <w:tc>
          <w:tcPr>
            <w:tcW w:w="1260" w:type="dxa"/>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p>
        </w:tc>
        <w:tc>
          <w:tcPr>
            <w:tcW w:w="1286" w:type="dxa"/>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p>
        </w:tc>
        <w:tc>
          <w:tcPr>
            <w:tcW w:w="1286" w:type="dxa"/>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p>
        </w:tc>
      </w:tr>
    </w:tbl>
    <w:p w:rsidR="006B5C4E" w:rsidRPr="007B5312" w:rsidRDefault="006B5C4E" w:rsidP="006B5C4E">
      <w:pPr>
        <w:tabs>
          <w:tab w:val="left" w:pos="2605"/>
        </w:tabs>
        <w:adjustRightInd w:val="0"/>
        <w:snapToGrid w:val="0"/>
        <w:spacing w:line="312" w:lineRule="auto"/>
        <w:rPr>
          <w:rFonts w:ascii="仿宋" w:eastAsia="仿宋" w:hAnsi="仿宋"/>
          <w:color w:val="000000" w:themeColor="text1"/>
          <w:sz w:val="30"/>
          <w:szCs w:val="30"/>
        </w:rPr>
      </w:pPr>
    </w:p>
    <w:p w:rsidR="006B5C4E" w:rsidRPr="007B5312" w:rsidRDefault="006B5C4E" w:rsidP="006B5C4E">
      <w:pPr>
        <w:tabs>
          <w:tab w:val="left" w:pos="2605"/>
        </w:tabs>
        <w:adjustRightInd w:val="0"/>
        <w:snapToGrid w:val="0"/>
        <w:spacing w:line="312" w:lineRule="auto"/>
        <w:rPr>
          <w:rFonts w:ascii="仿宋" w:eastAsia="仿宋" w:hAnsi="仿宋"/>
          <w:b/>
          <w:color w:val="000000" w:themeColor="text1"/>
          <w:sz w:val="30"/>
          <w:szCs w:val="30"/>
        </w:rPr>
      </w:pPr>
      <w:r w:rsidRPr="007B5312">
        <w:rPr>
          <w:rFonts w:ascii="仿宋" w:eastAsia="仿宋" w:hAnsi="仿宋" w:hint="eastAsia"/>
          <w:b/>
          <w:color w:val="000000" w:themeColor="text1"/>
          <w:sz w:val="30"/>
          <w:szCs w:val="30"/>
        </w:rPr>
        <w:t>课程支撑网站（直接链接地址）：</w:t>
      </w:r>
    </w:p>
    <w:p w:rsidR="006B5C4E" w:rsidRPr="007B5312" w:rsidRDefault="006B5C4E" w:rsidP="006B5C4E">
      <w:pPr>
        <w:adjustRightInd w:val="0"/>
        <w:snapToGrid w:val="0"/>
        <w:spacing w:line="312" w:lineRule="auto"/>
        <w:rPr>
          <w:rFonts w:ascii="仿宋" w:eastAsia="仿宋" w:hAnsi="仿宋"/>
          <w:color w:val="000000" w:themeColor="text1"/>
          <w:sz w:val="30"/>
          <w:szCs w:val="30"/>
        </w:rPr>
      </w:pPr>
    </w:p>
    <w:p w:rsidR="006B5C4E" w:rsidRPr="0071045D" w:rsidRDefault="006B5C4E" w:rsidP="006B5C4E">
      <w:pPr>
        <w:adjustRightInd w:val="0"/>
        <w:snapToGrid w:val="0"/>
        <w:spacing w:line="312" w:lineRule="auto"/>
        <w:jc w:val="center"/>
        <w:rPr>
          <w:rFonts w:ascii="仿宋" w:eastAsia="仿宋" w:hAnsi="仿宋"/>
          <w:color w:val="000000" w:themeColor="text1"/>
          <w:sz w:val="30"/>
          <w:szCs w:val="30"/>
        </w:rPr>
        <w:sectPr w:rsidR="006B5C4E" w:rsidRPr="0071045D" w:rsidSect="00FB49BC">
          <w:pgSz w:w="16838" w:h="11906" w:orient="landscape"/>
          <w:pgMar w:top="1418" w:right="1418" w:bottom="1418" w:left="1418" w:header="851" w:footer="992" w:gutter="0"/>
          <w:pgNumType w:start="2"/>
          <w:cols w:space="720"/>
          <w:titlePg/>
          <w:docGrid w:linePitch="312"/>
        </w:sectPr>
      </w:pPr>
    </w:p>
    <w:p w:rsidR="006B5C4E" w:rsidRDefault="006B5C4E" w:rsidP="006B5C4E">
      <w:pPr>
        <w:adjustRightInd w:val="0"/>
        <w:snapToGrid w:val="0"/>
        <w:spacing w:line="312" w:lineRule="auto"/>
        <w:rPr>
          <w:rFonts w:ascii="仿宋" w:eastAsia="仿宋" w:hAnsi="仿宋"/>
          <w:color w:val="000000" w:themeColor="text1"/>
          <w:sz w:val="30"/>
          <w:szCs w:val="30"/>
        </w:rPr>
      </w:pPr>
      <w:r w:rsidRPr="007B5312">
        <w:rPr>
          <w:rFonts w:ascii="仿宋" w:eastAsia="仿宋" w:hAnsi="仿宋" w:hint="eastAsia"/>
          <w:color w:val="000000" w:themeColor="text1"/>
          <w:sz w:val="30"/>
          <w:szCs w:val="30"/>
        </w:rPr>
        <w:lastRenderedPageBreak/>
        <w:t>附件2</w:t>
      </w:r>
    </w:p>
    <w:p w:rsidR="006B5C4E" w:rsidRDefault="006B5C4E" w:rsidP="006B5C4E">
      <w:pPr>
        <w:adjustRightInd w:val="0"/>
        <w:snapToGrid w:val="0"/>
        <w:spacing w:line="312" w:lineRule="auto"/>
        <w:rPr>
          <w:rFonts w:ascii="仿宋" w:eastAsia="仿宋" w:hAnsi="仿宋"/>
          <w:color w:val="000000" w:themeColor="text1"/>
          <w:sz w:val="30"/>
          <w:szCs w:val="30"/>
        </w:rPr>
      </w:pPr>
    </w:p>
    <w:p w:rsidR="006B5C4E" w:rsidRPr="007B5312" w:rsidRDefault="006B5C4E" w:rsidP="006B5C4E">
      <w:pPr>
        <w:adjustRightInd w:val="0"/>
        <w:snapToGrid w:val="0"/>
        <w:spacing w:line="312" w:lineRule="auto"/>
        <w:rPr>
          <w:rFonts w:ascii="仿宋" w:eastAsia="仿宋" w:hAnsi="仿宋"/>
          <w:color w:val="000000" w:themeColor="text1"/>
          <w:sz w:val="30"/>
          <w:szCs w:val="30"/>
        </w:rPr>
      </w:pPr>
    </w:p>
    <w:p w:rsidR="006B5C4E" w:rsidRPr="007B5312" w:rsidRDefault="006B5C4E" w:rsidP="006B5C4E">
      <w:pPr>
        <w:adjustRightInd w:val="0"/>
        <w:snapToGrid w:val="0"/>
        <w:spacing w:line="312" w:lineRule="auto"/>
        <w:rPr>
          <w:rFonts w:ascii="仿宋" w:eastAsia="仿宋" w:hAnsi="仿宋"/>
          <w:color w:val="000000" w:themeColor="text1"/>
          <w:sz w:val="30"/>
          <w:szCs w:val="30"/>
        </w:rPr>
      </w:pPr>
    </w:p>
    <w:p w:rsidR="006B5C4E" w:rsidRPr="0071045D" w:rsidRDefault="006B5C4E" w:rsidP="006B5C4E">
      <w:pPr>
        <w:adjustRightInd w:val="0"/>
        <w:snapToGrid w:val="0"/>
        <w:spacing w:line="312" w:lineRule="auto"/>
        <w:jc w:val="center"/>
        <w:outlineLvl w:val="0"/>
        <w:rPr>
          <w:rFonts w:ascii="黑体" w:eastAsia="黑体" w:hAnsi="黑体"/>
          <w:bCs/>
          <w:color w:val="000000" w:themeColor="text1"/>
          <w:sz w:val="36"/>
          <w:szCs w:val="36"/>
        </w:rPr>
      </w:pPr>
      <w:r w:rsidRPr="0071045D">
        <w:rPr>
          <w:rFonts w:ascii="黑体" w:eastAsia="黑体" w:hAnsi="黑体" w:hint="eastAsia"/>
          <w:bCs/>
          <w:color w:val="000000" w:themeColor="text1"/>
          <w:sz w:val="36"/>
          <w:szCs w:val="36"/>
        </w:rPr>
        <w:t>云南省高等学校东南亚南亚精品课程建设申报表</w:t>
      </w:r>
    </w:p>
    <w:p w:rsidR="006B5C4E" w:rsidRDefault="006B5C4E" w:rsidP="006B5C4E">
      <w:pPr>
        <w:adjustRightInd w:val="0"/>
        <w:snapToGrid w:val="0"/>
        <w:spacing w:line="312" w:lineRule="auto"/>
        <w:rPr>
          <w:rFonts w:ascii="仿宋" w:eastAsia="仿宋" w:hAnsi="仿宋"/>
          <w:b/>
          <w:bCs/>
          <w:color w:val="000000" w:themeColor="text1"/>
          <w:sz w:val="30"/>
          <w:szCs w:val="30"/>
        </w:rPr>
      </w:pPr>
    </w:p>
    <w:p w:rsidR="006B5C4E" w:rsidRDefault="006B5C4E" w:rsidP="006B5C4E">
      <w:pPr>
        <w:adjustRightInd w:val="0"/>
        <w:snapToGrid w:val="0"/>
        <w:spacing w:line="480" w:lineRule="auto"/>
        <w:ind w:firstLineChars="300" w:firstLine="900"/>
        <w:rPr>
          <w:rFonts w:ascii="仿宋" w:eastAsia="仿宋" w:hAnsi="仿宋"/>
          <w:color w:val="000000" w:themeColor="text1"/>
          <w:sz w:val="30"/>
          <w:szCs w:val="30"/>
        </w:rPr>
      </w:pPr>
    </w:p>
    <w:p w:rsidR="006B5C4E" w:rsidRDefault="006B5C4E" w:rsidP="006B5C4E">
      <w:pPr>
        <w:adjustRightInd w:val="0"/>
        <w:snapToGrid w:val="0"/>
        <w:spacing w:line="480" w:lineRule="auto"/>
        <w:ind w:firstLineChars="300" w:firstLine="900"/>
        <w:rPr>
          <w:rFonts w:ascii="仿宋" w:eastAsia="仿宋" w:hAnsi="仿宋"/>
          <w:color w:val="000000" w:themeColor="text1"/>
          <w:sz w:val="30"/>
          <w:szCs w:val="30"/>
        </w:rPr>
      </w:pPr>
    </w:p>
    <w:p w:rsidR="006B5C4E" w:rsidRDefault="006B5C4E" w:rsidP="006B5C4E">
      <w:pPr>
        <w:adjustRightInd w:val="0"/>
        <w:snapToGrid w:val="0"/>
        <w:spacing w:line="480" w:lineRule="auto"/>
        <w:ind w:firstLineChars="300" w:firstLine="900"/>
        <w:rPr>
          <w:rFonts w:ascii="仿宋" w:eastAsia="仿宋" w:hAnsi="仿宋"/>
          <w:b/>
          <w:color w:val="000000" w:themeColor="text1"/>
          <w:sz w:val="30"/>
          <w:szCs w:val="30"/>
        </w:rPr>
      </w:pPr>
      <w:r w:rsidRPr="007B5312">
        <w:rPr>
          <w:rFonts w:ascii="仿宋" w:eastAsia="仿宋" w:hAnsi="仿宋" w:hint="eastAsia"/>
          <w:color w:val="000000" w:themeColor="text1"/>
          <w:sz w:val="30"/>
          <w:szCs w:val="30"/>
        </w:rPr>
        <w:t>推 荐 单 位</w:t>
      </w:r>
      <w:r>
        <w:rPr>
          <w:rFonts w:ascii="仿宋" w:eastAsia="仿宋" w:hAnsi="仿宋" w:hint="eastAsia"/>
          <w:color w:val="000000" w:themeColor="text1"/>
          <w:sz w:val="30"/>
          <w:szCs w:val="30"/>
          <w:u w:val="single"/>
        </w:rPr>
        <w:t xml:space="preserve">                                      </w:t>
      </w:r>
    </w:p>
    <w:p w:rsidR="006B5C4E" w:rsidRDefault="006B5C4E" w:rsidP="006B5C4E">
      <w:pPr>
        <w:adjustRightInd w:val="0"/>
        <w:snapToGrid w:val="0"/>
        <w:spacing w:line="480" w:lineRule="auto"/>
        <w:ind w:firstLineChars="300" w:firstLine="900"/>
        <w:rPr>
          <w:rFonts w:ascii="仿宋" w:eastAsia="仿宋" w:hAnsi="仿宋"/>
          <w:color w:val="000000" w:themeColor="text1"/>
          <w:sz w:val="30"/>
          <w:szCs w:val="30"/>
          <w:u w:val="single"/>
        </w:rPr>
      </w:pPr>
      <w:r w:rsidRPr="007B5312">
        <w:rPr>
          <w:rFonts w:ascii="仿宋" w:eastAsia="仿宋" w:hAnsi="仿宋" w:hint="eastAsia"/>
          <w:color w:val="000000" w:themeColor="text1"/>
          <w:sz w:val="30"/>
          <w:szCs w:val="30"/>
        </w:rPr>
        <w:t>所 属 学 校</w:t>
      </w:r>
      <w:r>
        <w:rPr>
          <w:rFonts w:ascii="仿宋" w:eastAsia="仿宋" w:hAnsi="仿宋" w:hint="eastAsia"/>
          <w:color w:val="000000" w:themeColor="text1"/>
          <w:sz w:val="30"/>
          <w:szCs w:val="30"/>
          <w:u w:val="single"/>
        </w:rPr>
        <w:t xml:space="preserve">                                      </w:t>
      </w:r>
    </w:p>
    <w:p w:rsidR="006B5C4E" w:rsidRDefault="006B5C4E" w:rsidP="006B5C4E">
      <w:pPr>
        <w:adjustRightInd w:val="0"/>
        <w:snapToGrid w:val="0"/>
        <w:spacing w:line="480" w:lineRule="auto"/>
        <w:ind w:firstLineChars="300" w:firstLine="900"/>
        <w:rPr>
          <w:rFonts w:ascii="仿宋" w:eastAsia="仿宋" w:hAnsi="仿宋"/>
          <w:color w:val="000000" w:themeColor="text1"/>
          <w:sz w:val="30"/>
          <w:szCs w:val="30"/>
          <w:u w:val="single"/>
        </w:rPr>
      </w:pPr>
      <w:r w:rsidRPr="007B5312">
        <w:rPr>
          <w:rFonts w:ascii="仿宋" w:eastAsia="仿宋" w:hAnsi="仿宋" w:hint="eastAsia"/>
          <w:color w:val="000000" w:themeColor="text1"/>
          <w:sz w:val="30"/>
          <w:szCs w:val="30"/>
        </w:rPr>
        <w:t>课 程 名 称</w:t>
      </w:r>
      <w:r>
        <w:rPr>
          <w:rFonts w:ascii="仿宋" w:eastAsia="仿宋" w:hAnsi="仿宋" w:hint="eastAsia"/>
          <w:color w:val="000000" w:themeColor="text1"/>
          <w:sz w:val="30"/>
          <w:szCs w:val="30"/>
          <w:u w:val="single"/>
        </w:rPr>
        <w:t xml:space="preserve">                                      </w:t>
      </w:r>
    </w:p>
    <w:p w:rsidR="006B5C4E" w:rsidRDefault="006B5C4E" w:rsidP="006B5C4E">
      <w:pPr>
        <w:adjustRightInd w:val="0"/>
        <w:snapToGrid w:val="0"/>
        <w:spacing w:line="480" w:lineRule="auto"/>
        <w:ind w:firstLineChars="300" w:firstLine="900"/>
        <w:rPr>
          <w:rFonts w:ascii="仿宋" w:eastAsia="仿宋" w:hAnsi="仿宋"/>
          <w:color w:val="000000" w:themeColor="text1"/>
          <w:sz w:val="30"/>
          <w:szCs w:val="30"/>
          <w:u w:val="single"/>
        </w:rPr>
      </w:pPr>
      <w:r w:rsidRPr="007B5312">
        <w:rPr>
          <w:rFonts w:ascii="仿宋" w:eastAsia="仿宋" w:hAnsi="仿宋" w:hint="eastAsia"/>
          <w:color w:val="000000" w:themeColor="text1"/>
          <w:sz w:val="30"/>
          <w:szCs w:val="30"/>
        </w:rPr>
        <w:t>课程类型</w:t>
      </w:r>
      <w:r w:rsidRPr="007B5312">
        <w:rPr>
          <w:rFonts w:ascii="仿宋" w:eastAsia="仿宋" w:hAnsi="仿宋" w:hint="eastAsia"/>
          <w:color w:val="000000" w:themeColor="text1"/>
          <w:sz w:val="30"/>
          <w:szCs w:val="30"/>
          <w:u w:val="single"/>
        </w:rPr>
        <w:t xml:space="preserve">          □ 专业课        □公共课      </w:t>
      </w:r>
    </w:p>
    <w:p w:rsidR="006B5C4E" w:rsidRDefault="006B5C4E" w:rsidP="006B5C4E">
      <w:pPr>
        <w:adjustRightInd w:val="0"/>
        <w:snapToGrid w:val="0"/>
        <w:spacing w:line="480" w:lineRule="auto"/>
        <w:ind w:firstLineChars="300" w:firstLine="900"/>
        <w:rPr>
          <w:rFonts w:ascii="仿宋" w:eastAsia="仿宋" w:hAnsi="仿宋"/>
          <w:color w:val="000000" w:themeColor="text1"/>
          <w:sz w:val="30"/>
          <w:szCs w:val="30"/>
          <w:u w:val="single"/>
        </w:rPr>
      </w:pPr>
      <w:r w:rsidRPr="007B5312">
        <w:rPr>
          <w:rFonts w:ascii="仿宋" w:eastAsia="仿宋" w:hAnsi="仿宋" w:hint="eastAsia"/>
          <w:color w:val="000000" w:themeColor="text1"/>
          <w:sz w:val="30"/>
          <w:szCs w:val="30"/>
        </w:rPr>
        <w:t>所属一级学科/专业大类名称</w:t>
      </w:r>
      <w:r w:rsidRPr="007B5312">
        <w:rPr>
          <w:rFonts w:ascii="仿宋" w:eastAsia="仿宋" w:hAnsi="仿宋" w:hint="eastAsia"/>
          <w:color w:val="000000" w:themeColor="text1"/>
          <w:sz w:val="30"/>
          <w:szCs w:val="30"/>
        </w:rPr>
        <w:tab/>
      </w:r>
      <w:r w:rsidRPr="007B5312">
        <w:rPr>
          <w:rFonts w:ascii="仿宋" w:eastAsia="仿宋" w:hAnsi="仿宋" w:hint="eastAsia"/>
          <w:color w:val="000000" w:themeColor="text1"/>
          <w:sz w:val="30"/>
          <w:szCs w:val="30"/>
          <w:u w:val="single"/>
        </w:rPr>
        <w:tab/>
        <w:t xml:space="preserve">                   </w:t>
      </w:r>
    </w:p>
    <w:p w:rsidR="006B5C4E" w:rsidRDefault="006B5C4E" w:rsidP="006B5C4E">
      <w:pPr>
        <w:adjustRightInd w:val="0"/>
        <w:snapToGrid w:val="0"/>
        <w:spacing w:line="480" w:lineRule="auto"/>
        <w:ind w:firstLineChars="300" w:firstLine="900"/>
        <w:rPr>
          <w:rFonts w:ascii="仿宋" w:eastAsia="仿宋" w:hAnsi="仿宋"/>
          <w:color w:val="000000" w:themeColor="text1"/>
          <w:sz w:val="24"/>
          <w:szCs w:val="30"/>
          <w:u w:val="single"/>
        </w:rPr>
      </w:pPr>
      <w:r w:rsidRPr="007B5312">
        <w:rPr>
          <w:rFonts w:ascii="仿宋" w:eastAsia="仿宋" w:hAnsi="仿宋" w:hint="eastAsia"/>
          <w:color w:val="000000" w:themeColor="text1"/>
          <w:sz w:val="30"/>
          <w:szCs w:val="30"/>
        </w:rPr>
        <w:t>所属二级学科/专业名称</w:t>
      </w:r>
      <w:r>
        <w:rPr>
          <w:rFonts w:ascii="仿宋" w:eastAsia="仿宋" w:hAnsi="仿宋" w:hint="eastAsia"/>
          <w:color w:val="000000" w:themeColor="text1"/>
          <w:sz w:val="30"/>
          <w:szCs w:val="30"/>
          <w:u w:val="single"/>
        </w:rPr>
        <w:t xml:space="preserve">                         </w:t>
      </w:r>
      <w:r w:rsidRPr="00CB32C2">
        <w:rPr>
          <w:rFonts w:ascii="仿宋" w:eastAsia="仿宋" w:hAnsi="仿宋" w:hint="eastAsia"/>
          <w:color w:val="000000" w:themeColor="text1"/>
          <w:sz w:val="28"/>
          <w:szCs w:val="30"/>
          <w:u w:val="single"/>
        </w:rPr>
        <w:t xml:space="preserve">  </w:t>
      </w:r>
      <w:r w:rsidRPr="00CB32C2">
        <w:rPr>
          <w:rFonts w:ascii="仿宋" w:eastAsia="仿宋" w:hAnsi="仿宋" w:hint="eastAsia"/>
          <w:color w:val="000000" w:themeColor="text1"/>
          <w:sz w:val="22"/>
          <w:szCs w:val="30"/>
          <w:u w:val="single"/>
        </w:rPr>
        <w:t xml:space="preserve"> </w:t>
      </w:r>
      <w:r w:rsidRPr="00CB32C2">
        <w:rPr>
          <w:rFonts w:ascii="仿宋" w:eastAsia="仿宋" w:hAnsi="仿宋" w:hint="eastAsia"/>
          <w:color w:val="000000" w:themeColor="text1"/>
          <w:sz w:val="24"/>
          <w:szCs w:val="30"/>
          <w:u w:val="single"/>
        </w:rPr>
        <w:t xml:space="preserve"> </w:t>
      </w:r>
    </w:p>
    <w:p w:rsidR="006B5C4E" w:rsidRDefault="006B5C4E" w:rsidP="006B5C4E">
      <w:pPr>
        <w:adjustRightInd w:val="0"/>
        <w:snapToGrid w:val="0"/>
        <w:spacing w:line="480" w:lineRule="auto"/>
        <w:ind w:firstLineChars="300" w:firstLine="900"/>
        <w:rPr>
          <w:rFonts w:ascii="仿宋" w:eastAsia="仿宋" w:hAnsi="仿宋"/>
          <w:color w:val="000000" w:themeColor="text1"/>
          <w:sz w:val="36"/>
          <w:szCs w:val="30"/>
          <w:u w:val="single"/>
        </w:rPr>
      </w:pPr>
      <w:r w:rsidRPr="007B5312">
        <w:rPr>
          <w:rFonts w:ascii="仿宋" w:eastAsia="仿宋" w:hAnsi="仿宋" w:hint="eastAsia"/>
          <w:color w:val="000000" w:themeColor="text1"/>
          <w:sz w:val="30"/>
          <w:szCs w:val="30"/>
        </w:rPr>
        <w:t>课 程 负 责 人</w:t>
      </w:r>
      <w:r>
        <w:rPr>
          <w:rFonts w:ascii="仿宋" w:eastAsia="仿宋" w:hAnsi="仿宋" w:hint="eastAsia"/>
          <w:color w:val="000000" w:themeColor="text1"/>
          <w:sz w:val="30"/>
          <w:szCs w:val="30"/>
          <w:u w:val="single"/>
        </w:rPr>
        <w:t xml:space="preserve">                                 </w:t>
      </w:r>
      <w:r w:rsidRPr="00CB32C2">
        <w:rPr>
          <w:rFonts w:ascii="仿宋" w:eastAsia="仿宋" w:hAnsi="仿宋" w:hint="eastAsia"/>
          <w:color w:val="000000" w:themeColor="text1"/>
          <w:sz w:val="36"/>
          <w:szCs w:val="30"/>
          <w:u w:val="single"/>
        </w:rPr>
        <w:t xml:space="preserve">  </w:t>
      </w:r>
    </w:p>
    <w:p w:rsidR="006B5C4E" w:rsidRPr="007B5312" w:rsidRDefault="006B5C4E" w:rsidP="006B5C4E">
      <w:pPr>
        <w:adjustRightInd w:val="0"/>
        <w:snapToGrid w:val="0"/>
        <w:spacing w:line="480" w:lineRule="auto"/>
        <w:ind w:firstLineChars="300" w:firstLine="9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申 报 日 期</w:t>
      </w:r>
      <w:r>
        <w:rPr>
          <w:rFonts w:ascii="仿宋" w:eastAsia="仿宋" w:hAnsi="仿宋" w:hint="eastAsia"/>
          <w:color w:val="000000" w:themeColor="text1"/>
          <w:sz w:val="30"/>
          <w:szCs w:val="30"/>
          <w:u w:val="single"/>
        </w:rPr>
        <w:t xml:space="preserve">                                       </w:t>
      </w:r>
    </w:p>
    <w:p w:rsidR="006B5C4E" w:rsidRPr="007B5312" w:rsidRDefault="006B5C4E" w:rsidP="006B5C4E">
      <w:pPr>
        <w:adjustRightInd w:val="0"/>
        <w:snapToGrid w:val="0"/>
        <w:spacing w:line="312" w:lineRule="auto"/>
        <w:ind w:firstLine="539"/>
        <w:rPr>
          <w:rFonts w:ascii="仿宋" w:eastAsia="仿宋" w:hAnsi="仿宋"/>
          <w:color w:val="000000" w:themeColor="text1"/>
          <w:sz w:val="30"/>
          <w:szCs w:val="30"/>
        </w:rPr>
      </w:pPr>
    </w:p>
    <w:p w:rsidR="006B5C4E" w:rsidRDefault="006B5C4E" w:rsidP="006B5C4E">
      <w:pPr>
        <w:adjustRightInd w:val="0"/>
        <w:snapToGrid w:val="0"/>
        <w:spacing w:line="312" w:lineRule="auto"/>
        <w:ind w:firstLine="539"/>
        <w:rPr>
          <w:rFonts w:ascii="仿宋" w:eastAsia="仿宋" w:hAnsi="仿宋"/>
          <w:color w:val="000000" w:themeColor="text1"/>
          <w:sz w:val="30"/>
          <w:szCs w:val="30"/>
        </w:rPr>
      </w:pPr>
    </w:p>
    <w:p w:rsidR="006B5C4E" w:rsidRPr="007B5312" w:rsidRDefault="006B5C4E" w:rsidP="006B5C4E">
      <w:pPr>
        <w:adjustRightInd w:val="0"/>
        <w:snapToGrid w:val="0"/>
        <w:spacing w:line="312" w:lineRule="auto"/>
        <w:rPr>
          <w:rFonts w:ascii="仿宋" w:eastAsia="仿宋" w:hAnsi="仿宋"/>
          <w:color w:val="000000" w:themeColor="text1"/>
          <w:sz w:val="30"/>
          <w:szCs w:val="30"/>
        </w:rPr>
      </w:pPr>
    </w:p>
    <w:p w:rsidR="006B5C4E" w:rsidRPr="00CB32C2" w:rsidRDefault="006B5C4E" w:rsidP="006B5C4E">
      <w:pPr>
        <w:adjustRightInd w:val="0"/>
        <w:snapToGrid w:val="0"/>
        <w:spacing w:line="312" w:lineRule="auto"/>
        <w:ind w:firstLine="539"/>
        <w:jc w:val="center"/>
        <w:rPr>
          <w:rFonts w:ascii="仿宋" w:eastAsia="仿宋" w:hAnsi="仿宋"/>
          <w:color w:val="000000" w:themeColor="text1"/>
          <w:sz w:val="30"/>
          <w:szCs w:val="30"/>
        </w:rPr>
      </w:pPr>
      <w:r w:rsidRPr="00CB32C2">
        <w:rPr>
          <w:rFonts w:ascii="仿宋" w:eastAsia="仿宋" w:hAnsi="仿宋" w:hint="eastAsia"/>
          <w:color w:val="000000" w:themeColor="text1"/>
          <w:sz w:val="30"/>
          <w:szCs w:val="30"/>
        </w:rPr>
        <w:t>云南省教育厅高等教育处  制</w:t>
      </w:r>
    </w:p>
    <w:p w:rsidR="006B5C4E" w:rsidRPr="007B5312" w:rsidRDefault="006B5C4E" w:rsidP="006B5C4E">
      <w:pPr>
        <w:adjustRightInd w:val="0"/>
        <w:snapToGrid w:val="0"/>
        <w:spacing w:line="312" w:lineRule="auto"/>
        <w:ind w:firstLine="539"/>
        <w:jc w:val="center"/>
        <w:rPr>
          <w:rFonts w:ascii="仿宋" w:eastAsia="仿宋" w:hAnsi="仿宋"/>
          <w:b/>
          <w:bCs/>
          <w:color w:val="000000" w:themeColor="text1"/>
          <w:sz w:val="30"/>
          <w:szCs w:val="30"/>
        </w:rPr>
      </w:pPr>
    </w:p>
    <w:p w:rsidR="006B5C4E" w:rsidRDefault="006B5C4E" w:rsidP="006B5C4E">
      <w:pPr>
        <w:widowControl/>
        <w:jc w:val="left"/>
        <w:rPr>
          <w:rFonts w:ascii="仿宋" w:eastAsia="仿宋" w:hAnsi="仿宋"/>
          <w:bCs/>
          <w:color w:val="000000" w:themeColor="text1"/>
          <w:sz w:val="30"/>
          <w:szCs w:val="30"/>
        </w:rPr>
      </w:pPr>
      <w:r>
        <w:rPr>
          <w:rFonts w:ascii="仿宋" w:eastAsia="仿宋" w:hAnsi="仿宋"/>
          <w:bCs/>
          <w:color w:val="000000" w:themeColor="text1"/>
          <w:sz w:val="30"/>
          <w:szCs w:val="30"/>
        </w:rPr>
        <w:br w:type="page"/>
      </w:r>
    </w:p>
    <w:p w:rsidR="006B5C4E" w:rsidRDefault="006B5C4E" w:rsidP="006B5C4E">
      <w:pPr>
        <w:adjustRightInd w:val="0"/>
        <w:snapToGrid w:val="0"/>
        <w:spacing w:line="312" w:lineRule="auto"/>
        <w:ind w:firstLine="539"/>
        <w:jc w:val="center"/>
        <w:rPr>
          <w:rFonts w:ascii="仿宋" w:eastAsia="仿宋" w:hAnsi="仿宋"/>
          <w:bCs/>
          <w:color w:val="000000" w:themeColor="text1"/>
          <w:sz w:val="30"/>
          <w:szCs w:val="30"/>
        </w:rPr>
      </w:pPr>
    </w:p>
    <w:p w:rsidR="006B5C4E" w:rsidRPr="007B5312" w:rsidRDefault="006B5C4E" w:rsidP="006B5C4E">
      <w:pPr>
        <w:adjustRightInd w:val="0"/>
        <w:snapToGrid w:val="0"/>
        <w:spacing w:line="312" w:lineRule="auto"/>
        <w:ind w:firstLine="539"/>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填 写 要 求</w:t>
      </w:r>
    </w:p>
    <w:p w:rsidR="006B5C4E" w:rsidRPr="007B5312" w:rsidRDefault="006B5C4E" w:rsidP="006B5C4E">
      <w:pPr>
        <w:adjustRightInd w:val="0"/>
        <w:snapToGrid w:val="0"/>
        <w:spacing w:line="312" w:lineRule="auto"/>
        <w:ind w:firstLine="539"/>
        <w:rPr>
          <w:rFonts w:ascii="仿宋" w:eastAsia="仿宋" w:hAnsi="仿宋"/>
          <w:color w:val="000000" w:themeColor="text1"/>
          <w:sz w:val="30"/>
          <w:szCs w:val="30"/>
        </w:rPr>
      </w:pPr>
    </w:p>
    <w:p w:rsidR="006B5C4E" w:rsidRPr="007B5312" w:rsidRDefault="006B5C4E" w:rsidP="006B5C4E">
      <w:pPr>
        <w:adjustRightInd w:val="0"/>
        <w:snapToGrid w:val="0"/>
        <w:spacing w:line="480" w:lineRule="auto"/>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一、 以word文档格式如实填写各项。</w:t>
      </w:r>
    </w:p>
    <w:p w:rsidR="006B5C4E" w:rsidRPr="007B5312" w:rsidRDefault="006B5C4E" w:rsidP="006B5C4E">
      <w:pPr>
        <w:adjustRightInd w:val="0"/>
        <w:snapToGrid w:val="0"/>
        <w:spacing w:line="480" w:lineRule="auto"/>
        <w:ind w:left="750" w:rightChars="12" w:right="25" w:hangingChars="250" w:hanging="75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二、 表格文本中外文名词第一次出现时，要写清全称和缩写，再次出现时可以使用缩写。</w:t>
      </w:r>
    </w:p>
    <w:p w:rsidR="006B5C4E" w:rsidRPr="007B5312" w:rsidRDefault="006B5C4E" w:rsidP="006B5C4E">
      <w:pPr>
        <w:widowControl/>
        <w:numPr>
          <w:ilvl w:val="0"/>
          <w:numId w:val="4"/>
        </w:numPr>
        <w:adjustRightInd w:val="0"/>
        <w:snapToGrid w:val="0"/>
        <w:spacing w:line="480" w:lineRule="auto"/>
        <w:ind w:rightChars="12" w:right="25"/>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涉密内容不填写，有可能涉密和不宜大范围公开的内容，请在说明栏中注明。</w:t>
      </w:r>
    </w:p>
    <w:p w:rsidR="006B5C4E" w:rsidRPr="007B5312" w:rsidRDefault="006B5C4E" w:rsidP="006B5C4E">
      <w:pPr>
        <w:adjustRightInd w:val="0"/>
        <w:snapToGrid w:val="0"/>
        <w:spacing w:line="480" w:lineRule="auto"/>
        <w:ind w:left="750" w:rightChars="98" w:right="206" w:hangingChars="250" w:hanging="75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四、 除课程负责人外，根据课程实际情况，填写1～4名主讲教师的详细信息。</w:t>
      </w:r>
    </w:p>
    <w:p w:rsidR="006B5C4E" w:rsidRPr="007B5312" w:rsidRDefault="006B5C4E" w:rsidP="006B5C4E">
      <w:pPr>
        <w:adjustRightInd w:val="0"/>
        <w:snapToGrid w:val="0"/>
        <w:spacing w:line="480" w:lineRule="auto"/>
        <w:ind w:rightChars="12" w:right="25"/>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五、 本表栏目未涵盖的内容，需要说明的，请在说明栏中注明。</w:t>
      </w:r>
    </w:p>
    <w:p w:rsidR="006B5C4E" w:rsidRPr="004C492D" w:rsidRDefault="006B5C4E" w:rsidP="006B5C4E">
      <w:pPr>
        <w:widowControl/>
        <w:numPr>
          <w:ilvl w:val="1"/>
          <w:numId w:val="5"/>
        </w:numPr>
        <w:tabs>
          <w:tab w:val="clear" w:pos="1679"/>
          <w:tab w:val="left" w:pos="540"/>
        </w:tabs>
        <w:adjustRightInd w:val="0"/>
        <w:snapToGrid w:val="0"/>
        <w:spacing w:line="312" w:lineRule="auto"/>
        <w:ind w:rightChars="-330" w:right="-693" w:hanging="1679"/>
        <w:rPr>
          <w:rFonts w:ascii="仿宋" w:eastAsia="仿宋" w:hAnsi="仿宋"/>
          <w:b/>
          <w:bCs/>
          <w:color w:val="000000" w:themeColor="text1"/>
          <w:sz w:val="30"/>
          <w:szCs w:val="30"/>
        </w:rPr>
      </w:pPr>
      <w:r w:rsidRPr="007B5312">
        <w:rPr>
          <w:rFonts w:ascii="仿宋" w:eastAsia="仿宋" w:hAnsi="仿宋" w:hint="eastAsia"/>
          <w:color w:val="000000" w:themeColor="text1"/>
          <w:sz w:val="30"/>
          <w:szCs w:val="30"/>
        </w:rPr>
        <w:br w:type="page"/>
      </w:r>
      <w:r w:rsidRPr="004C492D">
        <w:rPr>
          <w:rFonts w:ascii="仿宋" w:eastAsia="仿宋" w:hAnsi="仿宋" w:hint="eastAsia"/>
          <w:b/>
          <w:bCs/>
          <w:color w:val="000000" w:themeColor="text1"/>
          <w:sz w:val="30"/>
          <w:szCs w:val="30"/>
        </w:rPr>
        <w:lastRenderedPageBreak/>
        <w:t>课程负责人情况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1256"/>
        <w:gridCol w:w="892"/>
        <w:gridCol w:w="536"/>
        <w:gridCol w:w="1071"/>
        <w:gridCol w:w="701"/>
        <w:gridCol w:w="802"/>
        <w:gridCol w:w="165"/>
        <w:gridCol w:w="193"/>
        <w:gridCol w:w="893"/>
        <w:gridCol w:w="1591"/>
      </w:tblGrid>
      <w:tr w:rsidR="006B5C4E" w:rsidRPr="007B5312" w:rsidTr="00AC7E7A">
        <w:trPr>
          <w:cantSplit/>
          <w:trHeight w:val="624"/>
        </w:trPr>
        <w:tc>
          <w:tcPr>
            <w:tcW w:w="900" w:type="dxa"/>
            <w:vMerge w:val="restart"/>
            <w:vAlign w:val="center"/>
          </w:tcPr>
          <w:p w:rsidR="006B5C4E" w:rsidRPr="007B5312" w:rsidRDefault="006B5C4E" w:rsidP="00AC7E7A">
            <w:pPr>
              <w:adjustRightInd w:val="0"/>
              <w:snapToGrid w:val="0"/>
              <w:ind w:rightChars="-49" w:right="-103"/>
              <w:rPr>
                <w:rFonts w:ascii="仿宋" w:eastAsia="仿宋" w:hAnsi="仿宋"/>
                <w:b/>
                <w:color w:val="000000" w:themeColor="text1"/>
                <w:sz w:val="30"/>
                <w:szCs w:val="30"/>
              </w:rPr>
            </w:pPr>
            <w:r w:rsidRPr="007B5312">
              <w:rPr>
                <w:rFonts w:ascii="仿宋" w:eastAsia="仿宋" w:hAnsi="仿宋" w:hint="eastAsia"/>
                <w:b/>
                <w:color w:val="000000" w:themeColor="text1"/>
                <w:sz w:val="30"/>
                <w:szCs w:val="30"/>
              </w:rPr>
              <w:t>1-1</w:t>
            </w:r>
          </w:p>
          <w:p w:rsidR="006B5C4E" w:rsidRPr="007B5312" w:rsidRDefault="006B5C4E" w:rsidP="00AC7E7A">
            <w:pPr>
              <w:adjustRightInd w:val="0"/>
              <w:snapToGrid w:val="0"/>
              <w:ind w:rightChars="-49" w:right="-10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基本</w:t>
            </w:r>
          </w:p>
          <w:p w:rsidR="006B5C4E" w:rsidRPr="007B5312" w:rsidRDefault="006B5C4E" w:rsidP="00AC7E7A">
            <w:pPr>
              <w:adjustRightInd w:val="0"/>
              <w:snapToGrid w:val="0"/>
              <w:ind w:rightChars="-49" w:right="-10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信息</w:t>
            </w:r>
          </w:p>
        </w:tc>
        <w:tc>
          <w:tcPr>
            <w:tcW w:w="1256" w:type="dxa"/>
            <w:vAlign w:val="center"/>
          </w:tcPr>
          <w:p w:rsidR="006B5C4E" w:rsidRPr="007B5312" w:rsidRDefault="006B5C4E" w:rsidP="00AC7E7A">
            <w:pPr>
              <w:adjustRightInd w:val="0"/>
              <w:snapToGrid w:val="0"/>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姓  名</w:t>
            </w:r>
          </w:p>
        </w:tc>
        <w:tc>
          <w:tcPr>
            <w:tcW w:w="1428" w:type="dxa"/>
            <w:gridSpan w:val="2"/>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1071" w:type="dxa"/>
            <w:vAlign w:val="center"/>
          </w:tcPr>
          <w:p w:rsidR="006B5C4E" w:rsidRPr="007B5312" w:rsidRDefault="006B5C4E" w:rsidP="00AC7E7A">
            <w:pPr>
              <w:adjustRightInd w:val="0"/>
              <w:snapToGrid w:val="0"/>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性  别</w:t>
            </w:r>
          </w:p>
        </w:tc>
        <w:tc>
          <w:tcPr>
            <w:tcW w:w="1503" w:type="dxa"/>
            <w:gridSpan w:val="2"/>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1251" w:type="dxa"/>
            <w:gridSpan w:val="3"/>
            <w:vAlign w:val="center"/>
          </w:tcPr>
          <w:p w:rsidR="006B5C4E" w:rsidRPr="007B5312" w:rsidRDefault="006B5C4E" w:rsidP="00AC7E7A">
            <w:pPr>
              <w:adjustRightInd w:val="0"/>
              <w:snapToGrid w:val="0"/>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出生年月</w:t>
            </w:r>
          </w:p>
        </w:tc>
        <w:tc>
          <w:tcPr>
            <w:tcW w:w="1591" w:type="dxa"/>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r>
      <w:tr w:rsidR="006B5C4E" w:rsidRPr="007B5312" w:rsidTr="00AC7E7A">
        <w:trPr>
          <w:cantSplit/>
          <w:trHeight w:val="620"/>
        </w:trPr>
        <w:tc>
          <w:tcPr>
            <w:tcW w:w="900" w:type="dxa"/>
            <w:vMerge/>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1256" w:type="dxa"/>
            <w:vAlign w:val="center"/>
          </w:tcPr>
          <w:p w:rsidR="006B5C4E" w:rsidRPr="007B5312" w:rsidRDefault="006B5C4E" w:rsidP="00AC7E7A">
            <w:pPr>
              <w:adjustRightInd w:val="0"/>
              <w:snapToGrid w:val="0"/>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最终学历</w:t>
            </w:r>
          </w:p>
        </w:tc>
        <w:tc>
          <w:tcPr>
            <w:tcW w:w="1428" w:type="dxa"/>
            <w:gridSpan w:val="2"/>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1071" w:type="dxa"/>
            <w:vAlign w:val="center"/>
          </w:tcPr>
          <w:p w:rsidR="006B5C4E" w:rsidRPr="007B5312" w:rsidRDefault="006B5C4E" w:rsidP="00AC7E7A">
            <w:pPr>
              <w:adjustRightInd w:val="0"/>
              <w:snapToGrid w:val="0"/>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职  称</w:t>
            </w:r>
          </w:p>
        </w:tc>
        <w:tc>
          <w:tcPr>
            <w:tcW w:w="1861" w:type="dxa"/>
            <w:gridSpan w:val="4"/>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893" w:type="dxa"/>
            <w:vAlign w:val="center"/>
          </w:tcPr>
          <w:p w:rsidR="006B5C4E" w:rsidRPr="007B5312" w:rsidRDefault="006B5C4E" w:rsidP="00AC7E7A">
            <w:pPr>
              <w:adjustRightInd w:val="0"/>
              <w:snapToGrid w:val="0"/>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电 话</w:t>
            </w:r>
          </w:p>
        </w:tc>
        <w:tc>
          <w:tcPr>
            <w:tcW w:w="1591" w:type="dxa"/>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r>
      <w:tr w:rsidR="006B5C4E" w:rsidRPr="007B5312" w:rsidTr="00AC7E7A">
        <w:trPr>
          <w:cantSplit/>
          <w:trHeight w:val="439"/>
        </w:trPr>
        <w:tc>
          <w:tcPr>
            <w:tcW w:w="900" w:type="dxa"/>
            <w:vMerge/>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1256" w:type="dxa"/>
            <w:vAlign w:val="center"/>
          </w:tcPr>
          <w:p w:rsidR="006B5C4E" w:rsidRPr="007B5312" w:rsidRDefault="006B5C4E" w:rsidP="00AC7E7A">
            <w:pPr>
              <w:adjustRightInd w:val="0"/>
              <w:snapToGrid w:val="0"/>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学  位</w:t>
            </w:r>
          </w:p>
        </w:tc>
        <w:tc>
          <w:tcPr>
            <w:tcW w:w="1428" w:type="dxa"/>
            <w:gridSpan w:val="2"/>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1071" w:type="dxa"/>
            <w:vAlign w:val="center"/>
          </w:tcPr>
          <w:p w:rsidR="006B5C4E" w:rsidRPr="007B5312" w:rsidRDefault="006B5C4E" w:rsidP="00AC7E7A">
            <w:pPr>
              <w:adjustRightInd w:val="0"/>
              <w:snapToGrid w:val="0"/>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职  务</w:t>
            </w:r>
          </w:p>
        </w:tc>
        <w:tc>
          <w:tcPr>
            <w:tcW w:w="1861" w:type="dxa"/>
            <w:gridSpan w:val="4"/>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893" w:type="dxa"/>
            <w:vAlign w:val="center"/>
          </w:tcPr>
          <w:p w:rsidR="006B5C4E" w:rsidRPr="007B5312" w:rsidRDefault="006B5C4E" w:rsidP="00AC7E7A">
            <w:pPr>
              <w:adjustRightInd w:val="0"/>
              <w:snapToGrid w:val="0"/>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传 真</w:t>
            </w:r>
          </w:p>
        </w:tc>
        <w:tc>
          <w:tcPr>
            <w:tcW w:w="1591" w:type="dxa"/>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r>
      <w:tr w:rsidR="006B5C4E" w:rsidRPr="007B5312" w:rsidTr="00AC7E7A">
        <w:trPr>
          <w:cantSplit/>
          <w:trHeight w:val="623"/>
        </w:trPr>
        <w:tc>
          <w:tcPr>
            <w:tcW w:w="900" w:type="dxa"/>
            <w:vMerge/>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1256" w:type="dxa"/>
            <w:vAlign w:val="center"/>
          </w:tcPr>
          <w:p w:rsidR="006B5C4E" w:rsidRPr="007B5312" w:rsidRDefault="006B5C4E" w:rsidP="00AC7E7A">
            <w:pPr>
              <w:adjustRightInd w:val="0"/>
              <w:snapToGrid w:val="0"/>
              <w:ind w:rightChars="-53" w:right="-111"/>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所在院系</w:t>
            </w:r>
          </w:p>
        </w:tc>
        <w:tc>
          <w:tcPr>
            <w:tcW w:w="3200" w:type="dxa"/>
            <w:gridSpan w:val="4"/>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967" w:type="dxa"/>
            <w:gridSpan w:val="2"/>
            <w:vAlign w:val="center"/>
          </w:tcPr>
          <w:p w:rsidR="006B5C4E" w:rsidRPr="007B5312" w:rsidRDefault="006B5C4E" w:rsidP="00AC7E7A">
            <w:pPr>
              <w:pStyle w:val="1"/>
              <w:adjustRightInd w:val="0"/>
              <w:snapToGrid w:val="0"/>
              <w:spacing w:before="0" w:after="0" w:line="240" w:lineRule="auto"/>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E-mail</w:t>
            </w:r>
          </w:p>
        </w:tc>
        <w:tc>
          <w:tcPr>
            <w:tcW w:w="2677" w:type="dxa"/>
            <w:gridSpan w:val="3"/>
            <w:vAlign w:val="center"/>
          </w:tcPr>
          <w:p w:rsidR="006B5C4E" w:rsidRPr="007B5312" w:rsidRDefault="006B5C4E" w:rsidP="00AC7E7A">
            <w:pPr>
              <w:adjustRightInd w:val="0"/>
              <w:snapToGrid w:val="0"/>
              <w:ind w:rightChars="-330" w:right="-693"/>
              <w:jc w:val="center"/>
              <w:rPr>
                <w:rFonts w:ascii="仿宋" w:eastAsia="仿宋" w:hAnsi="仿宋" w:cs="Arial"/>
                <w:color w:val="000000" w:themeColor="text1"/>
                <w:sz w:val="30"/>
                <w:szCs w:val="30"/>
              </w:rPr>
            </w:pPr>
          </w:p>
        </w:tc>
      </w:tr>
      <w:tr w:rsidR="006B5C4E" w:rsidRPr="007B5312" w:rsidTr="00AC7E7A">
        <w:trPr>
          <w:cantSplit/>
          <w:trHeight w:val="427"/>
        </w:trPr>
        <w:tc>
          <w:tcPr>
            <w:tcW w:w="900" w:type="dxa"/>
            <w:vMerge/>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2148" w:type="dxa"/>
            <w:gridSpan w:val="2"/>
            <w:tcBorders>
              <w:bottom w:val="single" w:sz="4" w:space="0" w:color="auto"/>
            </w:tcBorders>
            <w:vAlign w:val="center"/>
          </w:tcPr>
          <w:p w:rsidR="006B5C4E" w:rsidRPr="007B5312" w:rsidRDefault="006B5C4E" w:rsidP="00AC7E7A">
            <w:pPr>
              <w:adjustRightInd w:val="0"/>
              <w:snapToGrid w:val="0"/>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通信地址（邮编）</w:t>
            </w:r>
          </w:p>
        </w:tc>
        <w:tc>
          <w:tcPr>
            <w:tcW w:w="5952" w:type="dxa"/>
            <w:gridSpan w:val="8"/>
            <w:tcBorders>
              <w:bottom w:val="single" w:sz="4" w:space="0" w:color="auto"/>
            </w:tcBorders>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r>
      <w:tr w:rsidR="006B5C4E" w:rsidRPr="007B5312" w:rsidTr="00AC7E7A">
        <w:trPr>
          <w:cantSplit/>
          <w:trHeight w:val="427"/>
        </w:trPr>
        <w:tc>
          <w:tcPr>
            <w:tcW w:w="900" w:type="dxa"/>
            <w:vMerge/>
            <w:tcBorders>
              <w:bottom w:val="single" w:sz="4" w:space="0" w:color="auto"/>
            </w:tcBorders>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2148" w:type="dxa"/>
            <w:gridSpan w:val="2"/>
            <w:tcBorders>
              <w:bottom w:val="single" w:sz="4" w:space="0" w:color="auto"/>
            </w:tcBorders>
            <w:vAlign w:val="center"/>
          </w:tcPr>
          <w:p w:rsidR="006B5C4E" w:rsidRPr="007B5312" w:rsidRDefault="006B5C4E" w:rsidP="00AC7E7A">
            <w:pPr>
              <w:adjustRightInd w:val="0"/>
              <w:snapToGrid w:val="0"/>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研究方向</w:t>
            </w:r>
          </w:p>
        </w:tc>
        <w:tc>
          <w:tcPr>
            <w:tcW w:w="5952" w:type="dxa"/>
            <w:gridSpan w:val="8"/>
            <w:tcBorders>
              <w:bottom w:val="single" w:sz="4" w:space="0" w:color="auto"/>
            </w:tcBorders>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r>
      <w:tr w:rsidR="006B5C4E" w:rsidRPr="007B5312" w:rsidTr="00AC7E7A">
        <w:trPr>
          <w:trHeight w:val="4465"/>
        </w:trPr>
        <w:tc>
          <w:tcPr>
            <w:tcW w:w="900" w:type="dxa"/>
            <w:vAlign w:val="center"/>
          </w:tcPr>
          <w:p w:rsidR="006B5C4E" w:rsidRPr="007B5312" w:rsidRDefault="006B5C4E" w:rsidP="00AC7E7A">
            <w:pPr>
              <w:adjustRightInd w:val="0"/>
              <w:snapToGrid w:val="0"/>
              <w:ind w:rightChars="-134" w:right="-281"/>
              <w:rPr>
                <w:rFonts w:ascii="仿宋" w:eastAsia="仿宋" w:hAnsi="仿宋"/>
                <w:b/>
                <w:color w:val="000000" w:themeColor="text1"/>
                <w:sz w:val="30"/>
                <w:szCs w:val="30"/>
              </w:rPr>
            </w:pPr>
            <w:r w:rsidRPr="007B5312">
              <w:rPr>
                <w:rFonts w:ascii="仿宋" w:eastAsia="仿宋" w:hAnsi="仿宋" w:hint="eastAsia"/>
                <w:b/>
                <w:color w:val="000000" w:themeColor="text1"/>
                <w:sz w:val="30"/>
                <w:szCs w:val="30"/>
              </w:rPr>
              <w:t>1-2</w:t>
            </w:r>
          </w:p>
          <w:p w:rsidR="006B5C4E" w:rsidRPr="007B5312" w:rsidRDefault="006B5C4E" w:rsidP="00AC7E7A">
            <w:pPr>
              <w:adjustRightInd w:val="0"/>
              <w:snapToGrid w:val="0"/>
              <w:ind w:rightChars="-134" w:right="-281"/>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教学</w:t>
            </w:r>
          </w:p>
          <w:p w:rsidR="006B5C4E" w:rsidRPr="007B5312" w:rsidRDefault="006B5C4E" w:rsidP="00AC7E7A">
            <w:pPr>
              <w:adjustRightInd w:val="0"/>
              <w:snapToGrid w:val="0"/>
              <w:ind w:rightChars="-134" w:right="-281"/>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情况</w:t>
            </w:r>
          </w:p>
        </w:tc>
        <w:tc>
          <w:tcPr>
            <w:tcW w:w="8100" w:type="dxa"/>
            <w:gridSpan w:val="10"/>
          </w:tcPr>
          <w:p w:rsidR="006B5C4E" w:rsidRPr="007B5312" w:rsidRDefault="006B5C4E" w:rsidP="00AC7E7A">
            <w:pPr>
              <w:adjustRightInd w:val="0"/>
              <w:snapToGrid w:val="0"/>
              <w:spacing w:line="312" w:lineRule="auto"/>
              <w:ind w:rightChars="-51" w:right="-107"/>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近五年来讲授的主要课程（含课程名称、课程类别、周学时；届数及学生总人数）</w:t>
            </w:r>
          </w:p>
          <w:p w:rsidR="006B5C4E" w:rsidRPr="007B5312" w:rsidRDefault="006B5C4E" w:rsidP="00AC7E7A">
            <w:pPr>
              <w:adjustRightInd w:val="0"/>
              <w:snapToGrid w:val="0"/>
              <w:spacing w:line="312" w:lineRule="auto"/>
              <w:ind w:rightChars="-51" w:right="-107"/>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（不超过五门）；承担的实践性教学（含实验、实习、课程设计、毕业设计/论文，</w:t>
            </w:r>
          </w:p>
          <w:p w:rsidR="006B5C4E" w:rsidRDefault="006B5C4E" w:rsidP="00AC7E7A">
            <w:pPr>
              <w:adjustRightInd w:val="0"/>
              <w:snapToGrid w:val="0"/>
              <w:spacing w:line="312" w:lineRule="auto"/>
              <w:ind w:rightChars="-51" w:right="-107"/>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学生总人数）；主持的教学研究课题（含课题名称、来源、年限）（不超过五项）；作为第一署名人在国内外公开发行的刊物上发表的教学研究论文（含题目、刊物名称、时间）（不超过十项）；获得的教学表彰/奖励（不超过五项）</w:t>
            </w:r>
          </w:p>
          <w:p w:rsidR="006B5C4E" w:rsidRDefault="006B5C4E" w:rsidP="00AC7E7A">
            <w:pPr>
              <w:adjustRightInd w:val="0"/>
              <w:snapToGrid w:val="0"/>
              <w:spacing w:line="312" w:lineRule="auto"/>
              <w:ind w:rightChars="-51" w:right="-107"/>
              <w:rPr>
                <w:rFonts w:ascii="仿宋" w:eastAsia="仿宋" w:hAnsi="仿宋"/>
                <w:color w:val="000000" w:themeColor="text1"/>
                <w:sz w:val="30"/>
                <w:szCs w:val="30"/>
              </w:rPr>
            </w:pPr>
          </w:p>
          <w:p w:rsidR="006B5C4E" w:rsidRPr="007B5312" w:rsidRDefault="006B5C4E" w:rsidP="00AC7E7A">
            <w:pPr>
              <w:adjustRightInd w:val="0"/>
              <w:snapToGrid w:val="0"/>
              <w:spacing w:line="312" w:lineRule="auto"/>
              <w:ind w:rightChars="-51" w:right="-107"/>
              <w:rPr>
                <w:rFonts w:ascii="仿宋" w:eastAsia="仿宋" w:hAnsi="仿宋"/>
                <w:color w:val="000000" w:themeColor="text1"/>
                <w:sz w:val="30"/>
                <w:szCs w:val="30"/>
              </w:rPr>
            </w:pPr>
          </w:p>
        </w:tc>
      </w:tr>
      <w:tr w:rsidR="006B5C4E" w:rsidRPr="007B5312" w:rsidTr="00AC7E7A">
        <w:trPr>
          <w:trHeight w:val="3743"/>
        </w:trPr>
        <w:tc>
          <w:tcPr>
            <w:tcW w:w="900" w:type="dxa"/>
            <w:vAlign w:val="center"/>
          </w:tcPr>
          <w:p w:rsidR="006B5C4E" w:rsidRPr="007B5312" w:rsidRDefault="006B5C4E" w:rsidP="00AC7E7A">
            <w:pPr>
              <w:adjustRightInd w:val="0"/>
              <w:snapToGrid w:val="0"/>
              <w:ind w:rightChars="-330" w:right="-693"/>
              <w:rPr>
                <w:rFonts w:ascii="仿宋" w:eastAsia="仿宋" w:hAnsi="仿宋"/>
                <w:b/>
                <w:color w:val="000000" w:themeColor="text1"/>
                <w:sz w:val="30"/>
                <w:szCs w:val="30"/>
              </w:rPr>
            </w:pPr>
            <w:r w:rsidRPr="007B5312">
              <w:rPr>
                <w:rFonts w:ascii="仿宋" w:eastAsia="仿宋" w:hAnsi="仿宋" w:hint="eastAsia"/>
                <w:b/>
                <w:color w:val="000000" w:themeColor="text1"/>
                <w:sz w:val="30"/>
                <w:szCs w:val="30"/>
              </w:rPr>
              <w:t>1-3</w:t>
            </w:r>
          </w:p>
          <w:p w:rsidR="006B5C4E" w:rsidRPr="007B5312" w:rsidRDefault="006B5C4E" w:rsidP="00AC7E7A">
            <w:pPr>
              <w:adjustRightInd w:val="0"/>
              <w:snapToGrid w:val="0"/>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学术</w:t>
            </w:r>
          </w:p>
          <w:p w:rsidR="006B5C4E" w:rsidRPr="007B5312" w:rsidRDefault="006B5C4E" w:rsidP="00AC7E7A">
            <w:pPr>
              <w:adjustRightInd w:val="0"/>
              <w:snapToGrid w:val="0"/>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研究</w:t>
            </w:r>
          </w:p>
        </w:tc>
        <w:tc>
          <w:tcPr>
            <w:tcW w:w="8100" w:type="dxa"/>
            <w:gridSpan w:val="10"/>
          </w:tcPr>
          <w:p w:rsidR="006B5C4E" w:rsidRPr="007B5312" w:rsidRDefault="006B5C4E" w:rsidP="00AC7E7A">
            <w:pPr>
              <w:adjustRightInd w:val="0"/>
              <w:snapToGrid w:val="0"/>
              <w:spacing w:line="312" w:lineRule="auto"/>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近五年来承担的学术研究课题（含课题名称、来源、年限、本人所起作用）</w:t>
            </w:r>
          </w:p>
          <w:p w:rsidR="006B5C4E" w:rsidRPr="007B5312" w:rsidRDefault="006B5C4E" w:rsidP="00AC7E7A">
            <w:pPr>
              <w:adjustRightInd w:val="0"/>
              <w:snapToGrid w:val="0"/>
              <w:spacing w:line="312" w:lineRule="auto"/>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（不超过五项）；在国内外公开发行刊物上发表的学术论文（含题目、刊物名称、</w:t>
            </w:r>
          </w:p>
          <w:p w:rsidR="006B5C4E" w:rsidRPr="007B5312" w:rsidRDefault="006B5C4E" w:rsidP="00AC7E7A">
            <w:pPr>
              <w:adjustRightInd w:val="0"/>
              <w:snapToGrid w:val="0"/>
              <w:spacing w:line="312" w:lineRule="auto"/>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署名次序与时间）（不超过五项）；获得的学术研究表彰/奖励（含奖项名称、</w:t>
            </w:r>
          </w:p>
          <w:p w:rsidR="006B5C4E" w:rsidRDefault="006B5C4E" w:rsidP="00AC7E7A">
            <w:pPr>
              <w:widowControl/>
              <w:adjustRightInd w:val="0"/>
              <w:snapToGrid w:val="0"/>
              <w:spacing w:line="312" w:lineRule="auto"/>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授予单位、署名次序、时间）（不超过五项）</w:t>
            </w:r>
          </w:p>
          <w:p w:rsidR="006B5C4E" w:rsidRPr="007B5312" w:rsidRDefault="006B5C4E" w:rsidP="00AC7E7A">
            <w:pPr>
              <w:widowControl/>
              <w:adjustRightInd w:val="0"/>
              <w:snapToGrid w:val="0"/>
              <w:spacing w:line="312" w:lineRule="auto"/>
              <w:rPr>
                <w:rFonts w:ascii="仿宋" w:eastAsia="仿宋" w:hAnsi="仿宋"/>
                <w:color w:val="000000" w:themeColor="text1"/>
                <w:sz w:val="30"/>
                <w:szCs w:val="30"/>
              </w:rPr>
            </w:pPr>
          </w:p>
        </w:tc>
      </w:tr>
    </w:tbl>
    <w:p w:rsidR="006B5C4E" w:rsidRPr="007B5312" w:rsidRDefault="006B5C4E" w:rsidP="006B5C4E">
      <w:pPr>
        <w:adjustRightInd w:val="0"/>
        <w:snapToGrid w:val="0"/>
        <w:spacing w:line="312" w:lineRule="auto"/>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课程负责人：主持本门课程的主讲教师</w:t>
      </w:r>
    </w:p>
    <w:p w:rsidR="006B5C4E" w:rsidRPr="007B5312" w:rsidRDefault="006B5C4E" w:rsidP="006B5C4E">
      <w:pPr>
        <w:adjustRightInd w:val="0"/>
        <w:snapToGrid w:val="0"/>
        <w:spacing w:line="312" w:lineRule="auto"/>
        <w:ind w:rightChars="-330" w:right="-693"/>
        <w:rPr>
          <w:rFonts w:ascii="仿宋" w:eastAsia="仿宋" w:hAnsi="仿宋"/>
          <w:bCs/>
          <w:color w:val="000000" w:themeColor="text1"/>
          <w:sz w:val="30"/>
          <w:szCs w:val="30"/>
        </w:rPr>
      </w:pPr>
      <w:r w:rsidRPr="007B5312">
        <w:rPr>
          <w:rFonts w:ascii="仿宋" w:eastAsia="仿宋" w:hAnsi="仿宋"/>
          <w:color w:val="000000" w:themeColor="text1"/>
          <w:sz w:val="30"/>
          <w:szCs w:val="30"/>
        </w:rPr>
        <w:br w:type="page"/>
      </w:r>
      <w:r w:rsidRPr="007B5312">
        <w:rPr>
          <w:rFonts w:ascii="仿宋" w:eastAsia="仿宋" w:hAnsi="仿宋" w:hint="eastAsia"/>
          <w:bCs/>
          <w:color w:val="000000" w:themeColor="text1"/>
          <w:sz w:val="30"/>
          <w:szCs w:val="30"/>
        </w:rPr>
        <w:lastRenderedPageBreak/>
        <w:t>2. 主讲教师情况⑴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1508"/>
        <w:gridCol w:w="994"/>
        <w:gridCol w:w="183"/>
        <w:gridCol w:w="357"/>
        <w:gridCol w:w="714"/>
        <w:gridCol w:w="358"/>
        <w:gridCol w:w="343"/>
        <w:gridCol w:w="800"/>
        <w:gridCol w:w="366"/>
        <w:gridCol w:w="994"/>
        <w:gridCol w:w="1304"/>
      </w:tblGrid>
      <w:tr w:rsidR="006B5C4E" w:rsidRPr="007B5312" w:rsidTr="00AC7E7A">
        <w:trPr>
          <w:cantSplit/>
          <w:trHeight w:val="624"/>
        </w:trPr>
        <w:tc>
          <w:tcPr>
            <w:tcW w:w="900" w:type="dxa"/>
            <w:vMerge w:val="restart"/>
            <w:vAlign w:val="center"/>
          </w:tcPr>
          <w:p w:rsidR="006B5C4E" w:rsidRPr="007B5312" w:rsidRDefault="006B5C4E" w:rsidP="00AC7E7A">
            <w:pPr>
              <w:adjustRightInd w:val="0"/>
              <w:snapToGrid w:val="0"/>
              <w:ind w:rightChars="-330" w:right="-693"/>
              <w:jc w:val="center"/>
              <w:rPr>
                <w:rFonts w:ascii="仿宋" w:eastAsia="仿宋" w:hAnsi="仿宋"/>
                <w:b/>
                <w:color w:val="000000" w:themeColor="text1"/>
                <w:sz w:val="30"/>
                <w:szCs w:val="30"/>
              </w:rPr>
            </w:pPr>
            <w:r w:rsidRPr="007B5312">
              <w:rPr>
                <w:rFonts w:ascii="仿宋" w:eastAsia="仿宋" w:hAnsi="仿宋" w:hint="eastAsia"/>
                <w:b/>
                <w:color w:val="000000" w:themeColor="text1"/>
                <w:sz w:val="30"/>
                <w:szCs w:val="30"/>
              </w:rPr>
              <w:t>2⑴-1</w:t>
            </w:r>
          </w:p>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基本</w:t>
            </w:r>
          </w:p>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信息</w:t>
            </w:r>
          </w:p>
        </w:tc>
        <w:tc>
          <w:tcPr>
            <w:tcW w:w="1508" w:type="dxa"/>
            <w:vAlign w:val="center"/>
          </w:tcPr>
          <w:p w:rsidR="006B5C4E" w:rsidRPr="007B5312" w:rsidRDefault="006B5C4E" w:rsidP="00AC7E7A">
            <w:pPr>
              <w:adjustRightInd w:val="0"/>
              <w:snapToGrid w:val="0"/>
              <w:ind w:rightChars="-330" w:right="-693" w:firstLineChars="100" w:firstLine="3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姓 名</w:t>
            </w:r>
            <w:r>
              <w:rPr>
                <w:rFonts w:ascii="仿宋" w:eastAsia="仿宋" w:hAnsi="仿宋" w:hint="eastAsia"/>
                <w:color w:val="000000" w:themeColor="text1"/>
                <w:sz w:val="30"/>
                <w:szCs w:val="30"/>
              </w:rPr>
              <w:t xml:space="preserve">  </w:t>
            </w:r>
          </w:p>
        </w:tc>
        <w:tc>
          <w:tcPr>
            <w:tcW w:w="1534" w:type="dxa"/>
            <w:gridSpan w:val="3"/>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1072" w:type="dxa"/>
            <w:gridSpan w:val="2"/>
            <w:vAlign w:val="center"/>
          </w:tcPr>
          <w:p w:rsidR="006B5C4E" w:rsidRPr="007B5312" w:rsidRDefault="006B5C4E" w:rsidP="00AC7E7A">
            <w:pPr>
              <w:adjustRightInd w:val="0"/>
              <w:snapToGrid w:val="0"/>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性别</w:t>
            </w:r>
          </w:p>
        </w:tc>
        <w:tc>
          <w:tcPr>
            <w:tcW w:w="1143" w:type="dxa"/>
            <w:gridSpan w:val="2"/>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1360" w:type="dxa"/>
            <w:gridSpan w:val="2"/>
            <w:vAlign w:val="center"/>
          </w:tcPr>
          <w:p w:rsidR="006B5C4E" w:rsidRPr="007B5312" w:rsidRDefault="006B5C4E" w:rsidP="00AC7E7A">
            <w:pPr>
              <w:adjustRightInd w:val="0"/>
              <w:snapToGrid w:val="0"/>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出生年月</w:t>
            </w:r>
          </w:p>
        </w:tc>
        <w:tc>
          <w:tcPr>
            <w:tcW w:w="1304" w:type="dxa"/>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r>
      <w:tr w:rsidR="006B5C4E" w:rsidRPr="007B5312" w:rsidTr="00AC7E7A">
        <w:trPr>
          <w:cantSplit/>
          <w:trHeight w:val="620"/>
        </w:trPr>
        <w:tc>
          <w:tcPr>
            <w:tcW w:w="900" w:type="dxa"/>
            <w:vMerge/>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1508" w:type="dxa"/>
            <w:vAlign w:val="center"/>
          </w:tcPr>
          <w:p w:rsidR="006B5C4E" w:rsidRPr="007B5312" w:rsidRDefault="006B5C4E" w:rsidP="00AC7E7A">
            <w:pPr>
              <w:adjustRightInd w:val="0"/>
              <w:snapToGrid w:val="0"/>
              <w:ind w:rightChars="-330" w:right="-693" w:firstLineChars="50" w:firstLine="15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最终学历</w:t>
            </w:r>
          </w:p>
        </w:tc>
        <w:tc>
          <w:tcPr>
            <w:tcW w:w="1177" w:type="dxa"/>
            <w:gridSpan w:val="2"/>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1071" w:type="dxa"/>
            <w:gridSpan w:val="2"/>
            <w:vAlign w:val="center"/>
          </w:tcPr>
          <w:p w:rsidR="006B5C4E" w:rsidRPr="007B5312" w:rsidRDefault="006B5C4E" w:rsidP="00AC7E7A">
            <w:pPr>
              <w:adjustRightInd w:val="0"/>
              <w:snapToGrid w:val="0"/>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职  称</w:t>
            </w:r>
          </w:p>
        </w:tc>
        <w:tc>
          <w:tcPr>
            <w:tcW w:w="1867" w:type="dxa"/>
            <w:gridSpan w:val="4"/>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994" w:type="dxa"/>
            <w:vAlign w:val="center"/>
          </w:tcPr>
          <w:p w:rsidR="006B5C4E" w:rsidRPr="007B5312" w:rsidRDefault="006B5C4E" w:rsidP="00AC7E7A">
            <w:pPr>
              <w:adjustRightInd w:val="0"/>
              <w:snapToGrid w:val="0"/>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电 话</w:t>
            </w:r>
          </w:p>
        </w:tc>
        <w:tc>
          <w:tcPr>
            <w:tcW w:w="1304" w:type="dxa"/>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r>
      <w:tr w:rsidR="006B5C4E" w:rsidRPr="007B5312" w:rsidTr="00AC7E7A">
        <w:trPr>
          <w:cantSplit/>
          <w:trHeight w:val="439"/>
        </w:trPr>
        <w:tc>
          <w:tcPr>
            <w:tcW w:w="900" w:type="dxa"/>
            <w:vMerge/>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1508" w:type="dxa"/>
            <w:vAlign w:val="center"/>
          </w:tcPr>
          <w:p w:rsidR="006B5C4E" w:rsidRPr="007B5312" w:rsidRDefault="006B5C4E" w:rsidP="00AC7E7A">
            <w:pPr>
              <w:adjustRightInd w:val="0"/>
              <w:snapToGrid w:val="0"/>
              <w:ind w:rightChars="-330" w:right="-693" w:firstLineChars="50" w:firstLine="15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学  位</w:t>
            </w:r>
          </w:p>
        </w:tc>
        <w:tc>
          <w:tcPr>
            <w:tcW w:w="1177" w:type="dxa"/>
            <w:gridSpan w:val="2"/>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1071" w:type="dxa"/>
            <w:gridSpan w:val="2"/>
            <w:vAlign w:val="center"/>
          </w:tcPr>
          <w:p w:rsidR="006B5C4E" w:rsidRPr="007B5312" w:rsidRDefault="006B5C4E" w:rsidP="00AC7E7A">
            <w:pPr>
              <w:adjustRightInd w:val="0"/>
              <w:snapToGrid w:val="0"/>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职  务</w:t>
            </w:r>
          </w:p>
        </w:tc>
        <w:tc>
          <w:tcPr>
            <w:tcW w:w="1867" w:type="dxa"/>
            <w:gridSpan w:val="4"/>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994" w:type="dxa"/>
            <w:vAlign w:val="center"/>
          </w:tcPr>
          <w:p w:rsidR="006B5C4E" w:rsidRPr="007B5312" w:rsidRDefault="006B5C4E" w:rsidP="00AC7E7A">
            <w:pPr>
              <w:adjustRightInd w:val="0"/>
              <w:snapToGrid w:val="0"/>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传 真</w:t>
            </w:r>
          </w:p>
        </w:tc>
        <w:tc>
          <w:tcPr>
            <w:tcW w:w="1304" w:type="dxa"/>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r>
      <w:tr w:rsidR="006B5C4E" w:rsidRPr="007B5312" w:rsidTr="00AC7E7A">
        <w:trPr>
          <w:cantSplit/>
          <w:trHeight w:val="623"/>
        </w:trPr>
        <w:tc>
          <w:tcPr>
            <w:tcW w:w="900" w:type="dxa"/>
            <w:vMerge/>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1508" w:type="dxa"/>
            <w:vAlign w:val="center"/>
          </w:tcPr>
          <w:p w:rsidR="006B5C4E" w:rsidRPr="007B5312" w:rsidRDefault="006B5C4E" w:rsidP="00AC7E7A">
            <w:pPr>
              <w:adjustRightInd w:val="0"/>
              <w:snapToGrid w:val="0"/>
              <w:ind w:rightChars="-53" w:right="-111"/>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所在院系</w:t>
            </w:r>
          </w:p>
        </w:tc>
        <w:tc>
          <w:tcPr>
            <w:tcW w:w="2949" w:type="dxa"/>
            <w:gridSpan w:val="6"/>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1166" w:type="dxa"/>
            <w:gridSpan w:val="2"/>
            <w:vAlign w:val="center"/>
          </w:tcPr>
          <w:p w:rsidR="006B5C4E" w:rsidRPr="007B5312" w:rsidRDefault="006B5C4E" w:rsidP="00AC7E7A">
            <w:pPr>
              <w:pStyle w:val="1"/>
              <w:adjustRightInd w:val="0"/>
              <w:snapToGrid w:val="0"/>
              <w:spacing w:before="0" w:after="0" w:line="240" w:lineRule="auto"/>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E-mail</w:t>
            </w:r>
          </w:p>
        </w:tc>
        <w:tc>
          <w:tcPr>
            <w:tcW w:w="2298" w:type="dxa"/>
            <w:gridSpan w:val="2"/>
            <w:vAlign w:val="center"/>
          </w:tcPr>
          <w:p w:rsidR="006B5C4E" w:rsidRPr="007B5312" w:rsidRDefault="006B5C4E" w:rsidP="00AC7E7A">
            <w:pPr>
              <w:adjustRightInd w:val="0"/>
              <w:snapToGrid w:val="0"/>
              <w:ind w:rightChars="-330" w:right="-693"/>
              <w:jc w:val="center"/>
              <w:rPr>
                <w:rFonts w:ascii="仿宋" w:eastAsia="仿宋" w:hAnsi="仿宋" w:cs="Arial"/>
                <w:color w:val="000000" w:themeColor="text1"/>
                <w:sz w:val="30"/>
                <w:szCs w:val="30"/>
              </w:rPr>
            </w:pPr>
          </w:p>
        </w:tc>
      </w:tr>
      <w:tr w:rsidR="006B5C4E" w:rsidRPr="007B5312" w:rsidTr="00AC7E7A">
        <w:trPr>
          <w:cantSplit/>
          <w:trHeight w:val="427"/>
        </w:trPr>
        <w:tc>
          <w:tcPr>
            <w:tcW w:w="900" w:type="dxa"/>
            <w:vMerge/>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2502" w:type="dxa"/>
            <w:gridSpan w:val="2"/>
            <w:tcBorders>
              <w:bottom w:val="single" w:sz="4" w:space="0" w:color="auto"/>
            </w:tcBorders>
            <w:vAlign w:val="center"/>
          </w:tcPr>
          <w:p w:rsidR="006B5C4E" w:rsidRPr="007B5312" w:rsidRDefault="006B5C4E" w:rsidP="00AC7E7A">
            <w:pPr>
              <w:adjustRightInd w:val="0"/>
              <w:snapToGrid w:val="0"/>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通信地址（邮编）</w:t>
            </w:r>
          </w:p>
        </w:tc>
        <w:tc>
          <w:tcPr>
            <w:tcW w:w="5419" w:type="dxa"/>
            <w:gridSpan w:val="9"/>
            <w:tcBorders>
              <w:bottom w:val="single" w:sz="4" w:space="0" w:color="auto"/>
            </w:tcBorders>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r>
      <w:tr w:rsidR="006B5C4E" w:rsidRPr="007B5312" w:rsidTr="00AC7E7A">
        <w:trPr>
          <w:cantSplit/>
          <w:trHeight w:val="427"/>
        </w:trPr>
        <w:tc>
          <w:tcPr>
            <w:tcW w:w="900" w:type="dxa"/>
            <w:vMerge/>
            <w:tcBorders>
              <w:bottom w:val="single" w:sz="4" w:space="0" w:color="auto"/>
            </w:tcBorders>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2502" w:type="dxa"/>
            <w:gridSpan w:val="2"/>
            <w:tcBorders>
              <w:bottom w:val="single" w:sz="4" w:space="0" w:color="auto"/>
            </w:tcBorders>
            <w:vAlign w:val="center"/>
          </w:tcPr>
          <w:p w:rsidR="006B5C4E" w:rsidRPr="007B5312" w:rsidRDefault="006B5C4E" w:rsidP="00AC7E7A">
            <w:pPr>
              <w:adjustRightInd w:val="0"/>
              <w:snapToGrid w:val="0"/>
              <w:ind w:rightChars="-330" w:right="-693" w:firstLineChars="150" w:firstLine="45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研究方向</w:t>
            </w:r>
          </w:p>
        </w:tc>
        <w:tc>
          <w:tcPr>
            <w:tcW w:w="5419" w:type="dxa"/>
            <w:gridSpan w:val="9"/>
            <w:tcBorders>
              <w:bottom w:val="single" w:sz="4" w:space="0" w:color="auto"/>
            </w:tcBorders>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r>
      <w:tr w:rsidR="006B5C4E" w:rsidRPr="007B5312" w:rsidTr="00AC7E7A">
        <w:trPr>
          <w:trHeight w:val="5063"/>
        </w:trPr>
        <w:tc>
          <w:tcPr>
            <w:tcW w:w="900" w:type="dxa"/>
            <w:vAlign w:val="center"/>
          </w:tcPr>
          <w:p w:rsidR="006B5C4E" w:rsidRPr="007B5312" w:rsidRDefault="006B5C4E" w:rsidP="00AC7E7A">
            <w:pPr>
              <w:adjustRightInd w:val="0"/>
              <w:snapToGrid w:val="0"/>
              <w:ind w:rightChars="-330" w:right="-693"/>
              <w:rPr>
                <w:rFonts w:ascii="仿宋" w:eastAsia="仿宋" w:hAnsi="仿宋"/>
                <w:b/>
                <w:color w:val="000000" w:themeColor="text1"/>
                <w:sz w:val="30"/>
                <w:szCs w:val="30"/>
              </w:rPr>
            </w:pPr>
            <w:r w:rsidRPr="007B5312">
              <w:rPr>
                <w:rFonts w:ascii="仿宋" w:eastAsia="仿宋" w:hAnsi="仿宋" w:hint="eastAsia"/>
                <w:b/>
                <w:color w:val="000000" w:themeColor="text1"/>
                <w:sz w:val="30"/>
                <w:szCs w:val="30"/>
              </w:rPr>
              <w:t>2⑴-2</w:t>
            </w:r>
          </w:p>
          <w:p w:rsidR="006B5C4E" w:rsidRPr="007B5312" w:rsidRDefault="006B5C4E" w:rsidP="00AC7E7A">
            <w:pPr>
              <w:adjustRightInd w:val="0"/>
              <w:snapToGrid w:val="0"/>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教学</w:t>
            </w:r>
          </w:p>
          <w:p w:rsidR="006B5C4E" w:rsidRPr="007B5312" w:rsidRDefault="006B5C4E" w:rsidP="00AC7E7A">
            <w:pPr>
              <w:adjustRightInd w:val="0"/>
              <w:snapToGrid w:val="0"/>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情况</w:t>
            </w:r>
          </w:p>
        </w:tc>
        <w:tc>
          <w:tcPr>
            <w:tcW w:w="7921" w:type="dxa"/>
            <w:gridSpan w:val="11"/>
          </w:tcPr>
          <w:p w:rsidR="006B5C4E" w:rsidRPr="007B5312" w:rsidRDefault="006B5C4E" w:rsidP="00AC7E7A">
            <w:pPr>
              <w:adjustRightInd w:val="0"/>
              <w:snapToGrid w:val="0"/>
              <w:spacing w:line="360" w:lineRule="auto"/>
              <w:ind w:rightChars="-51" w:right="-107"/>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近五年来讲授的主要课程（含课程名称、课程类别、周学时；届数及学生总人数）</w:t>
            </w:r>
          </w:p>
          <w:p w:rsidR="006B5C4E" w:rsidRPr="007B5312" w:rsidRDefault="006B5C4E" w:rsidP="00AC7E7A">
            <w:pPr>
              <w:adjustRightInd w:val="0"/>
              <w:snapToGrid w:val="0"/>
              <w:spacing w:line="360" w:lineRule="auto"/>
              <w:ind w:rightChars="-51" w:right="-107"/>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（不超过五门）；承担的实践性教学（含实验、实习、课程设计、毕业设计/论文，</w:t>
            </w:r>
          </w:p>
          <w:p w:rsidR="006B5C4E" w:rsidRDefault="006B5C4E" w:rsidP="00AC7E7A">
            <w:pPr>
              <w:adjustRightInd w:val="0"/>
              <w:snapToGrid w:val="0"/>
              <w:spacing w:line="360" w:lineRule="auto"/>
              <w:ind w:rightChars="-51" w:right="-107"/>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学生总人数）；主持的教学研究课题（含课题名称、来源、年限）（不超过五项）；在国内外公开发行的刊物上发表的教学研究论文（含题目、刊物名称、署名次序及时间）（不超过十项）；获得的教学表彰/奖励（不超过五项）</w:t>
            </w:r>
          </w:p>
          <w:p w:rsidR="006B5C4E" w:rsidRDefault="006B5C4E" w:rsidP="00AC7E7A">
            <w:pPr>
              <w:adjustRightInd w:val="0"/>
              <w:snapToGrid w:val="0"/>
              <w:spacing w:line="360" w:lineRule="auto"/>
              <w:ind w:rightChars="-51" w:right="-107"/>
              <w:rPr>
                <w:rFonts w:ascii="仿宋" w:eastAsia="仿宋" w:hAnsi="仿宋"/>
                <w:color w:val="000000" w:themeColor="text1"/>
                <w:sz w:val="30"/>
                <w:szCs w:val="30"/>
              </w:rPr>
            </w:pPr>
          </w:p>
          <w:p w:rsidR="006B5C4E" w:rsidRPr="007B5312" w:rsidRDefault="006B5C4E" w:rsidP="00AC7E7A">
            <w:pPr>
              <w:adjustRightInd w:val="0"/>
              <w:snapToGrid w:val="0"/>
              <w:spacing w:line="360" w:lineRule="auto"/>
              <w:ind w:rightChars="-51" w:right="-107"/>
              <w:rPr>
                <w:rFonts w:ascii="仿宋" w:eastAsia="仿宋" w:hAnsi="仿宋"/>
                <w:color w:val="000000" w:themeColor="text1"/>
                <w:sz w:val="30"/>
                <w:szCs w:val="30"/>
              </w:rPr>
            </w:pPr>
          </w:p>
        </w:tc>
      </w:tr>
      <w:tr w:rsidR="006B5C4E" w:rsidRPr="007B5312" w:rsidTr="00AC7E7A">
        <w:trPr>
          <w:trHeight w:val="3376"/>
        </w:trPr>
        <w:tc>
          <w:tcPr>
            <w:tcW w:w="900" w:type="dxa"/>
            <w:vAlign w:val="center"/>
          </w:tcPr>
          <w:p w:rsidR="006B5C4E" w:rsidRPr="007B5312" w:rsidRDefault="006B5C4E" w:rsidP="00AC7E7A">
            <w:pPr>
              <w:adjustRightInd w:val="0"/>
              <w:snapToGrid w:val="0"/>
              <w:ind w:rightChars="-330" w:right="-693"/>
              <w:rPr>
                <w:rFonts w:ascii="仿宋" w:eastAsia="仿宋" w:hAnsi="仿宋"/>
                <w:b/>
                <w:color w:val="000000" w:themeColor="text1"/>
                <w:sz w:val="30"/>
                <w:szCs w:val="30"/>
              </w:rPr>
            </w:pPr>
            <w:r w:rsidRPr="007B5312">
              <w:rPr>
                <w:rFonts w:ascii="仿宋" w:eastAsia="仿宋" w:hAnsi="仿宋" w:hint="eastAsia"/>
                <w:b/>
                <w:color w:val="000000" w:themeColor="text1"/>
                <w:sz w:val="30"/>
                <w:szCs w:val="30"/>
              </w:rPr>
              <w:t>2⑴-3</w:t>
            </w:r>
          </w:p>
          <w:p w:rsidR="006B5C4E" w:rsidRPr="007B5312" w:rsidRDefault="006B5C4E" w:rsidP="00AC7E7A">
            <w:pPr>
              <w:adjustRightInd w:val="0"/>
              <w:snapToGrid w:val="0"/>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学术</w:t>
            </w:r>
          </w:p>
          <w:p w:rsidR="006B5C4E" w:rsidRPr="007B5312" w:rsidRDefault="006B5C4E" w:rsidP="00AC7E7A">
            <w:pPr>
              <w:adjustRightInd w:val="0"/>
              <w:snapToGrid w:val="0"/>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研究</w:t>
            </w:r>
          </w:p>
        </w:tc>
        <w:tc>
          <w:tcPr>
            <w:tcW w:w="7921" w:type="dxa"/>
            <w:gridSpan w:val="11"/>
          </w:tcPr>
          <w:p w:rsidR="006B5C4E" w:rsidRPr="007B5312" w:rsidRDefault="006B5C4E" w:rsidP="00AC7E7A">
            <w:pPr>
              <w:adjustRightInd w:val="0"/>
              <w:snapToGrid w:val="0"/>
              <w:spacing w:line="360" w:lineRule="auto"/>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近五年来承担的学术研究课题（含课题名称、来源、年限、本人所起作用）</w:t>
            </w:r>
          </w:p>
          <w:p w:rsidR="006B5C4E" w:rsidRDefault="006B5C4E" w:rsidP="00AC7E7A">
            <w:pPr>
              <w:adjustRightInd w:val="0"/>
              <w:snapToGrid w:val="0"/>
              <w:spacing w:line="360" w:lineRule="auto"/>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（不超过五项）；在国内外公开发行刊物上发表的学术论文（含题目、刊物名称、署名次序与时间）（不超过五项）；获得的学术研究表彰/奖励（含奖项名称、授予单位、署名次序、时间）（不超过五项）</w:t>
            </w:r>
          </w:p>
          <w:p w:rsidR="006B5C4E" w:rsidRPr="004C492D" w:rsidRDefault="006B5C4E" w:rsidP="00AC7E7A">
            <w:pPr>
              <w:adjustRightInd w:val="0"/>
              <w:snapToGrid w:val="0"/>
              <w:spacing w:line="360" w:lineRule="auto"/>
              <w:ind w:rightChars="-330" w:right="-693"/>
              <w:rPr>
                <w:rFonts w:ascii="仿宋" w:eastAsia="仿宋" w:hAnsi="仿宋"/>
                <w:color w:val="000000" w:themeColor="text1"/>
                <w:sz w:val="30"/>
                <w:szCs w:val="30"/>
              </w:rPr>
            </w:pPr>
          </w:p>
        </w:tc>
      </w:tr>
    </w:tbl>
    <w:p w:rsidR="006B5C4E" w:rsidRPr="007B5312" w:rsidRDefault="006B5C4E" w:rsidP="006B5C4E">
      <w:pPr>
        <w:adjustRightInd w:val="0"/>
        <w:snapToGrid w:val="0"/>
        <w:spacing w:line="312" w:lineRule="auto"/>
        <w:ind w:rightChars="-330" w:right="-693"/>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lastRenderedPageBreak/>
        <w:t>2. 主讲教师情况⑵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1256"/>
        <w:gridCol w:w="892"/>
        <w:gridCol w:w="536"/>
        <w:gridCol w:w="357"/>
        <w:gridCol w:w="714"/>
        <w:gridCol w:w="358"/>
        <w:gridCol w:w="343"/>
        <w:gridCol w:w="802"/>
        <w:gridCol w:w="351"/>
        <w:gridCol w:w="7"/>
        <w:gridCol w:w="893"/>
        <w:gridCol w:w="1663"/>
      </w:tblGrid>
      <w:tr w:rsidR="006B5C4E" w:rsidRPr="007B5312" w:rsidTr="00AC7E7A">
        <w:trPr>
          <w:cantSplit/>
          <w:trHeight w:val="624"/>
        </w:trPr>
        <w:tc>
          <w:tcPr>
            <w:tcW w:w="900" w:type="dxa"/>
            <w:vMerge w:val="restart"/>
            <w:vAlign w:val="center"/>
          </w:tcPr>
          <w:p w:rsidR="006B5C4E" w:rsidRPr="007B5312" w:rsidRDefault="006B5C4E" w:rsidP="00AC7E7A">
            <w:pPr>
              <w:adjustRightInd w:val="0"/>
              <w:snapToGrid w:val="0"/>
              <w:ind w:rightChars="-330" w:right="-693"/>
              <w:rPr>
                <w:rFonts w:ascii="仿宋" w:eastAsia="仿宋" w:hAnsi="仿宋"/>
                <w:b/>
                <w:color w:val="000000" w:themeColor="text1"/>
                <w:sz w:val="30"/>
                <w:szCs w:val="30"/>
              </w:rPr>
            </w:pPr>
            <w:r w:rsidRPr="007B5312">
              <w:rPr>
                <w:rFonts w:ascii="仿宋" w:eastAsia="仿宋" w:hAnsi="仿宋" w:hint="eastAsia"/>
                <w:b/>
                <w:color w:val="000000" w:themeColor="text1"/>
                <w:sz w:val="30"/>
                <w:szCs w:val="30"/>
              </w:rPr>
              <w:t>2⑵-1</w:t>
            </w:r>
          </w:p>
          <w:p w:rsidR="006B5C4E" w:rsidRPr="007B5312" w:rsidRDefault="006B5C4E" w:rsidP="00AC7E7A">
            <w:pPr>
              <w:adjustRightInd w:val="0"/>
              <w:snapToGrid w:val="0"/>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基本</w:t>
            </w:r>
          </w:p>
          <w:p w:rsidR="006B5C4E" w:rsidRPr="007B5312" w:rsidRDefault="006B5C4E" w:rsidP="00AC7E7A">
            <w:pPr>
              <w:adjustRightInd w:val="0"/>
              <w:snapToGrid w:val="0"/>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信息</w:t>
            </w:r>
          </w:p>
        </w:tc>
        <w:tc>
          <w:tcPr>
            <w:tcW w:w="1256" w:type="dxa"/>
            <w:vAlign w:val="center"/>
          </w:tcPr>
          <w:p w:rsidR="006B5C4E" w:rsidRPr="007B5312" w:rsidRDefault="006B5C4E" w:rsidP="00AC7E7A">
            <w:pPr>
              <w:adjustRightInd w:val="0"/>
              <w:snapToGrid w:val="0"/>
              <w:ind w:rightChars="-330" w:right="-693" w:firstLineChars="50" w:firstLine="15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姓 名</w:t>
            </w:r>
          </w:p>
        </w:tc>
        <w:tc>
          <w:tcPr>
            <w:tcW w:w="1785" w:type="dxa"/>
            <w:gridSpan w:val="3"/>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1072" w:type="dxa"/>
            <w:gridSpan w:val="2"/>
            <w:vAlign w:val="center"/>
          </w:tcPr>
          <w:p w:rsidR="006B5C4E" w:rsidRPr="007B5312" w:rsidRDefault="006B5C4E" w:rsidP="00AC7E7A">
            <w:pPr>
              <w:adjustRightInd w:val="0"/>
              <w:snapToGrid w:val="0"/>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性别</w:t>
            </w:r>
          </w:p>
        </w:tc>
        <w:tc>
          <w:tcPr>
            <w:tcW w:w="1145" w:type="dxa"/>
            <w:gridSpan w:val="2"/>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1251" w:type="dxa"/>
            <w:gridSpan w:val="3"/>
            <w:vAlign w:val="center"/>
          </w:tcPr>
          <w:p w:rsidR="006B5C4E" w:rsidRPr="007B5312" w:rsidRDefault="006B5C4E" w:rsidP="00AC7E7A">
            <w:pPr>
              <w:adjustRightInd w:val="0"/>
              <w:snapToGrid w:val="0"/>
              <w:ind w:leftChars="-30" w:rightChars="-330" w:right="-693" w:hangingChars="21" w:hanging="6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出生年月</w:t>
            </w:r>
          </w:p>
        </w:tc>
        <w:tc>
          <w:tcPr>
            <w:tcW w:w="1663" w:type="dxa"/>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r>
      <w:tr w:rsidR="006B5C4E" w:rsidRPr="007B5312" w:rsidTr="00AC7E7A">
        <w:trPr>
          <w:cantSplit/>
          <w:trHeight w:val="620"/>
        </w:trPr>
        <w:tc>
          <w:tcPr>
            <w:tcW w:w="900" w:type="dxa"/>
            <w:vMerge/>
          </w:tcPr>
          <w:p w:rsidR="006B5C4E" w:rsidRPr="007B5312" w:rsidRDefault="006B5C4E" w:rsidP="00AC7E7A">
            <w:pPr>
              <w:adjustRightInd w:val="0"/>
              <w:snapToGrid w:val="0"/>
              <w:ind w:rightChars="-330" w:right="-693"/>
              <w:rPr>
                <w:rFonts w:ascii="仿宋" w:eastAsia="仿宋" w:hAnsi="仿宋"/>
                <w:color w:val="000000" w:themeColor="text1"/>
                <w:sz w:val="30"/>
                <w:szCs w:val="30"/>
              </w:rPr>
            </w:pPr>
          </w:p>
        </w:tc>
        <w:tc>
          <w:tcPr>
            <w:tcW w:w="1256" w:type="dxa"/>
            <w:vAlign w:val="center"/>
          </w:tcPr>
          <w:p w:rsidR="006B5C4E" w:rsidRPr="007B5312" w:rsidRDefault="006B5C4E" w:rsidP="00AC7E7A">
            <w:pPr>
              <w:adjustRightInd w:val="0"/>
              <w:snapToGrid w:val="0"/>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最终学历</w:t>
            </w:r>
          </w:p>
        </w:tc>
        <w:tc>
          <w:tcPr>
            <w:tcW w:w="1428" w:type="dxa"/>
            <w:gridSpan w:val="2"/>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1071" w:type="dxa"/>
            <w:gridSpan w:val="2"/>
            <w:vAlign w:val="center"/>
          </w:tcPr>
          <w:p w:rsidR="006B5C4E" w:rsidRPr="007B5312" w:rsidRDefault="006B5C4E" w:rsidP="00AC7E7A">
            <w:pPr>
              <w:adjustRightInd w:val="0"/>
              <w:snapToGrid w:val="0"/>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职  称</w:t>
            </w:r>
          </w:p>
        </w:tc>
        <w:tc>
          <w:tcPr>
            <w:tcW w:w="1861" w:type="dxa"/>
            <w:gridSpan w:val="5"/>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893" w:type="dxa"/>
            <w:vAlign w:val="center"/>
          </w:tcPr>
          <w:p w:rsidR="006B5C4E" w:rsidRPr="007B5312" w:rsidRDefault="006B5C4E" w:rsidP="00AC7E7A">
            <w:pPr>
              <w:adjustRightInd w:val="0"/>
              <w:snapToGrid w:val="0"/>
              <w:ind w:leftChars="-54" w:left="1" w:rightChars="-330" w:right="-693" w:hangingChars="38" w:hanging="114"/>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电 话</w:t>
            </w:r>
          </w:p>
        </w:tc>
        <w:tc>
          <w:tcPr>
            <w:tcW w:w="1663" w:type="dxa"/>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r>
      <w:tr w:rsidR="006B5C4E" w:rsidRPr="007B5312" w:rsidTr="00AC7E7A">
        <w:trPr>
          <w:cantSplit/>
          <w:trHeight w:val="439"/>
        </w:trPr>
        <w:tc>
          <w:tcPr>
            <w:tcW w:w="900" w:type="dxa"/>
            <w:vMerge/>
          </w:tcPr>
          <w:p w:rsidR="006B5C4E" w:rsidRPr="007B5312" w:rsidRDefault="006B5C4E" w:rsidP="00AC7E7A">
            <w:pPr>
              <w:adjustRightInd w:val="0"/>
              <w:snapToGrid w:val="0"/>
              <w:ind w:rightChars="-330" w:right="-693"/>
              <w:rPr>
                <w:rFonts w:ascii="仿宋" w:eastAsia="仿宋" w:hAnsi="仿宋"/>
                <w:color w:val="000000" w:themeColor="text1"/>
                <w:sz w:val="30"/>
                <w:szCs w:val="30"/>
              </w:rPr>
            </w:pPr>
          </w:p>
        </w:tc>
        <w:tc>
          <w:tcPr>
            <w:tcW w:w="1256" w:type="dxa"/>
            <w:vAlign w:val="center"/>
          </w:tcPr>
          <w:p w:rsidR="006B5C4E" w:rsidRPr="007B5312" w:rsidRDefault="006B5C4E" w:rsidP="00AC7E7A">
            <w:pPr>
              <w:adjustRightInd w:val="0"/>
              <w:snapToGrid w:val="0"/>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学  位</w:t>
            </w:r>
          </w:p>
        </w:tc>
        <w:tc>
          <w:tcPr>
            <w:tcW w:w="1428" w:type="dxa"/>
            <w:gridSpan w:val="2"/>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1071" w:type="dxa"/>
            <w:gridSpan w:val="2"/>
            <w:vAlign w:val="center"/>
          </w:tcPr>
          <w:p w:rsidR="006B5C4E" w:rsidRPr="007B5312" w:rsidRDefault="006B5C4E" w:rsidP="00AC7E7A">
            <w:pPr>
              <w:adjustRightInd w:val="0"/>
              <w:snapToGrid w:val="0"/>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职  务</w:t>
            </w:r>
          </w:p>
        </w:tc>
        <w:tc>
          <w:tcPr>
            <w:tcW w:w="1861" w:type="dxa"/>
            <w:gridSpan w:val="5"/>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893" w:type="dxa"/>
            <w:vAlign w:val="center"/>
          </w:tcPr>
          <w:p w:rsidR="006B5C4E" w:rsidRPr="007B5312" w:rsidRDefault="006B5C4E" w:rsidP="00AC7E7A">
            <w:pPr>
              <w:adjustRightInd w:val="0"/>
              <w:snapToGrid w:val="0"/>
              <w:ind w:leftChars="-54" w:left="1" w:rightChars="-330" w:right="-693" w:hangingChars="38" w:hanging="114"/>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传 真</w:t>
            </w:r>
          </w:p>
        </w:tc>
        <w:tc>
          <w:tcPr>
            <w:tcW w:w="1663" w:type="dxa"/>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r>
      <w:tr w:rsidR="006B5C4E" w:rsidRPr="007B5312" w:rsidTr="00AC7E7A">
        <w:trPr>
          <w:cantSplit/>
          <w:trHeight w:val="623"/>
        </w:trPr>
        <w:tc>
          <w:tcPr>
            <w:tcW w:w="900" w:type="dxa"/>
            <w:vMerge/>
          </w:tcPr>
          <w:p w:rsidR="006B5C4E" w:rsidRPr="007B5312" w:rsidRDefault="006B5C4E" w:rsidP="00AC7E7A">
            <w:pPr>
              <w:adjustRightInd w:val="0"/>
              <w:snapToGrid w:val="0"/>
              <w:ind w:rightChars="-330" w:right="-693"/>
              <w:rPr>
                <w:rFonts w:ascii="仿宋" w:eastAsia="仿宋" w:hAnsi="仿宋"/>
                <w:color w:val="000000" w:themeColor="text1"/>
                <w:sz w:val="30"/>
                <w:szCs w:val="30"/>
              </w:rPr>
            </w:pPr>
          </w:p>
        </w:tc>
        <w:tc>
          <w:tcPr>
            <w:tcW w:w="1256" w:type="dxa"/>
            <w:vAlign w:val="center"/>
          </w:tcPr>
          <w:p w:rsidR="006B5C4E" w:rsidRPr="007B5312" w:rsidRDefault="006B5C4E" w:rsidP="00AC7E7A">
            <w:pPr>
              <w:adjustRightInd w:val="0"/>
              <w:snapToGrid w:val="0"/>
              <w:ind w:leftChars="-40" w:rightChars="-53" w:right="-111" w:hangingChars="28" w:hanging="84"/>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所在院系</w:t>
            </w:r>
          </w:p>
        </w:tc>
        <w:tc>
          <w:tcPr>
            <w:tcW w:w="3200" w:type="dxa"/>
            <w:gridSpan w:val="6"/>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1153" w:type="dxa"/>
            <w:gridSpan w:val="2"/>
            <w:vAlign w:val="center"/>
          </w:tcPr>
          <w:p w:rsidR="006B5C4E" w:rsidRPr="00A20803" w:rsidRDefault="006B5C4E" w:rsidP="00AC7E7A">
            <w:pPr>
              <w:pStyle w:val="1"/>
              <w:adjustRightInd w:val="0"/>
              <w:snapToGrid w:val="0"/>
              <w:spacing w:before="0" w:after="0" w:line="240" w:lineRule="auto"/>
              <w:jc w:val="center"/>
              <w:rPr>
                <w:rFonts w:ascii="仿宋" w:eastAsia="仿宋" w:hAnsi="仿宋"/>
                <w:b w:val="0"/>
                <w:color w:val="000000" w:themeColor="text1"/>
                <w:sz w:val="30"/>
                <w:szCs w:val="30"/>
              </w:rPr>
            </w:pPr>
            <w:r w:rsidRPr="00A20803">
              <w:rPr>
                <w:rFonts w:ascii="仿宋" w:eastAsia="仿宋" w:hAnsi="仿宋" w:hint="eastAsia"/>
                <w:b w:val="0"/>
                <w:color w:val="000000" w:themeColor="text1"/>
                <w:sz w:val="30"/>
                <w:szCs w:val="30"/>
              </w:rPr>
              <w:t>E-mail</w:t>
            </w:r>
          </w:p>
        </w:tc>
        <w:tc>
          <w:tcPr>
            <w:tcW w:w="2563" w:type="dxa"/>
            <w:gridSpan w:val="3"/>
            <w:vAlign w:val="center"/>
          </w:tcPr>
          <w:p w:rsidR="006B5C4E" w:rsidRPr="00A20803" w:rsidRDefault="006B5C4E" w:rsidP="00AC7E7A">
            <w:pPr>
              <w:adjustRightInd w:val="0"/>
              <w:snapToGrid w:val="0"/>
              <w:ind w:rightChars="-330" w:right="-693"/>
              <w:jc w:val="center"/>
              <w:rPr>
                <w:rFonts w:ascii="仿宋" w:eastAsia="仿宋" w:hAnsi="仿宋" w:cs="Arial"/>
                <w:color w:val="000000" w:themeColor="text1"/>
                <w:sz w:val="30"/>
                <w:szCs w:val="30"/>
              </w:rPr>
            </w:pPr>
          </w:p>
        </w:tc>
      </w:tr>
      <w:tr w:rsidR="006B5C4E" w:rsidRPr="007B5312" w:rsidTr="00AC7E7A">
        <w:trPr>
          <w:cantSplit/>
          <w:trHeight w:val="427"/>
        </w:trPr>
        <w:tc>
          <w:tcPr>
            <w:tcW w:w="900" w:type="dxa"/>
            <w:vMerge/>
          </w:tcPr>
          <w:p w:rsidR="006B5C4E" w:rsidRPr="007B5312" w:rsidRDefault="006B5C4E" w:rsidP="00AC7E7A">
            <w:pPr>
              <w:adjustRightInd w:val="0"/>
              <w:snapToGrid w:val="0"/>
              <w:ind w:rightChars="-330" w:right="-693"/>
              <w:rPr>
                <w:rFonts w:ascii="仿宋" w:eastAsia="仿宋" w:hAnsi="仿宋"/>
                <w:color w:val="000000" w:themeColor="text1"/>
                <w:sz w:val="30"/>
                <w:szCs w:val="30"/>
              </w:rPr>
            </w:pPr>
          </w:p>
        </w:tc>
        <w:tc>
          <w:tcPr>
            <w:tcW w:w="2148" w:type="dxa"/>
            <w:gridSpan w:val="2"/>
            <w:tcBorders>
              <w:bottom w:val="single" w:sz="4" w:space="0" w:color="auto"/>
            </w:tcBorders>
            <w:vAlign w:val="center"/>
          </w:tcPr>
          <w:p w:rsidR="006B5C4E" w:rsidRPr="007B5312" w:rsidRDefault="006B5C4E" w:rsidP="00AC7E7A">
            <w:pPr>
              <w:adjustRightInd w:val="0"/>
              <w:snapToGrid w:val="0"/>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通信地址（邮编）</w:t>
            </w:r>
          </w:p>
        </w:tc>
        <w:tc>
          <w:tcPr>
            <w:tcW w:w="6024" w:type="dxa"/>
            <w:gridSpan w:val="10"/>
            <w:tcBorders>
              <w:bottom w:val="single" w:sz="4" w:space="0" w:color="auto"/>
            </w:tcBorders>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r>
      <w:tr w:rsidR="006B5C4E" w:rsidRPr="007B5312" w:rsidTr="00AC7E7A">
        <w:trPr>
          <w:cantSplit/>
          <w:trHeight w:val="427"/>
        </w:trPr>
        <w:tc>
          <w:tcPr>
            <w:tcW w:w="900" w:type="dxa"/>
            <w:vMerge/>
            <w:tcBorders>
              <w:bottom w:val="single" w:sz="4" w:space="0" w:color="auto"/>
            </w:tcBorders>
          </w:tcPr>
          <w:p w:rsidR="006B5C4E" w:rsidRPr="007B5312" w:rsidRDefault="006B5C4E" w:rsidP="00AC7E7A">
            <w:pPr>
              <w:adjustRightInd w:val="0"/>
              <w:snapToGrid w:val="0"/>
              <w:ind w:rightChars="-330" w:right="-693"/>
              <w:rPr>
                <w:rFonts w:ascii="仿宋" w:eastAsia="仿宋" w:hAnsi="仿宋"/>
                <w:color w:val="000000" w:themeColor="text1"/>
                <w:sz w:val="30"/>
                <w:szCs w:val="30"/>
              </w:rPr>
            </w:pPr>
          </w:p>
        </w:tc>
        <w:tc>
          <w:tcPr>
            <w:tcW w:w="2148" w:type="dxa"/>
            <w:gridSpan w:val="2"/>
            <w:tcBorders>
              <w:bottom w:val="single" w:sz="4" w:space="0" w:color="auto"/>
            </w:tcBorders>
            <w:vAlign w:val="center"/>
          </w:tcPr>
          <w:p w:rsidR="006B5C4E" w:rsidRPr="007B5312" w:rsidRDefault="006B5C4E" w:rsidP="00AC7E7A">
            <w:pPr>
              <w:adjustRightInd w:val="0"/>
              <w:snapToGrid w:val="0"/>
              <w:ind w:rightChars="-330" w:right="-693" w:firstLineChars="100" w:firstLine="3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研究方向</w:t>
            </w:r>
          </w:p>
        </w:tc>
        <w:tc>
          <w:tcPr>
            <w:tcW w:w="6024" w:type="dxa"/>
            <w:gridSpan w:val="10"/>
            <w:tcBorders>
              <w:bottom w:val="single" w:sz="4" w:space="0" w:color="auto"/>
            </w:tcBorders>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r>
      <w:tr w:rsidR="006B5C4E" w:rsidRPr="007B5312" w:rsidTr="00AC7E7A">
        <w:trPr>
          <w:trHeight w:val="4766"/>
        </w:trPr>
        <w:tc>
          <w:tcPr>
            <w:tcW w:w="900" w:type="dxa"/>
            <w:vAlign w:val="center"/>
          </w:tcPr>
          <w:p w:rsidR="006B5C4E" w:rsidRPr="007B5312" w:rsidRDefault="006B5C4E" w:rsidP="00AC7E7A">
            <w:pPr>
              <w:adjustRightInd w:val="0"/>
              <w:snapToGrid w:val="0"/>
              <w:spacing w:line="312" w:lineRule="auto"/>
              <w:ind w:rightChars="-330" w:right="-693"/>
              <w:rPr>
                <w:rFonts w:ascii="仿宋" w:eastAsia="仿宋" w:hAnsi="仿宋"/>
                <w:b/>
                <w:color w:val="000000" w:themeColor="text1"/>
                <w:sz w:val="30"/>
                <w:szCs w:val="30"/>
              </w:rPr>
            </w:pPr>
            <w:r w:rsidRPr="007B5312">
              <w:rPr>
                <w:rFonts w:ascii="仿宋" w:eastAsia="仿宋" w:hAnsi="仿宋" w:hint="eastAsia"/>
                <w:b/>
                <w:color w:val="000000" w:themeColor="text1"/>
                <w:sz w:val="30"/>
                <w:szCs w:val="30"/>
              </w:rPr>
              <w:t>2⑵-2</w:t>
            </w:r>
          </w:p>
          <w:p w:rsidR="006B5C4E" w:rsidRPr="007B5312" w:rsidRDefault="006B5C4E" w:rsidP="00AC7E7A">
            <w:pPr>
              <w:adjustRightInd w:val="0"/>
              <w:snapToGrid w:val="0"/>
              <w:spacing w:line="312" w:lineRule="auto"/>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教学</w:t>
            </w:r>
          </w:p>
          <w:p w:rsidR="006B5C4E" w:rsidRPr="007B5312" w:rsidRDefault="006B5C4E" w:rsidP="00AC7E7A">
            <w:pPr>
              <w:adjustRightInd w:val="0"/>
              <w:snapToGrid w:val="0"/>
              <w:spacing w:line="312" w:lineRule="auto"/>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情况</w:t>
            </w:r>
          </w:p>
        </w:tc>
        <w:tc>
          <w:tcPr>
            <w:tcW w:w="8172" w:type="dxa"/>
            <w:gridSpan w:val="12"/>
          </w:tcPr>
          <w:p w:rsidR="006B5C4E" w:rsidRPr="007B5312" w:rsidRDefault="006B5C4E" w:rsidP="00AC7E7A">
            <w:pPr>
              <w:adjustRightInd w:val="0"/>
              <w:snapToGrid w:val="0"/>
              <w:spacing w:line="312" w:lineRule="auto"/>
              <w:ind w:rightChars="-51" w:right="-107"/>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近五年来讲授的主要课程（含课程名称、课程类别、周学时；届数及学生总人数）</w:t>
            </w:r>
          </w:p>
          <w:p w:rsidR="006B5C4E" w:rsidRPr="007B5312" w:rsidRDefault="006B5C4E" w:rsidP="00AC7E7A">
            <w:pPr>
              <w:adjustRightInd w:val="0"/>
              <w:snapToGrid w:val="0"/>
              <w:spacing w:line="312" w:lineRule="auto"/>
              <w:ind w:rightChars="-51" w:right="-107"/>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（不超过五门）；承担的实践性教学（含实验、实习、课程设计、毕业设计/论文，</w:t>
            </w:r>
          </w:p>
          <w:p w:rsidR="006B5C4E" w:rsidRDefault="006B5C4E" w:rsidP="00AC7E7A">
            <w:pPr>
              <w:adjustRightInd w:val="0"/>
              <w:snapToGrid w:val="0"/>
              <w:spacing w:line="312" w:lineRule="auto"/>
              <w:ind w:rightChars="-51" w:right="-107"/>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学生总人数）；主持的教学研究课题（含课题名称、来源、年限）（不超过五项）；在国内外公开发行的刊物上发表的教学研究论文（含题目、刊物名称、署名次序及时间）（不超过十项）；获得的教学表彰/奖励（不超过五项）</w:t>
            </w:r>
          </w:p>
          <w:p w:rsidR="006B5C4E" w:rsidRDefault="006B5C4E" w:rsidP="00AC7E7A">
            <w:pPr>
              <w:adjustRightInd w:val="0"/>
              <w:snapToGrid w:val="0"/>
              <w:spacing w:line="312" w:lineRule="auto"/>
              <w:ind w:rightChars="-51" w:right="-107"/>
              <w:rPr>
                <w:rFonts w:ascii="仿宋" w:eastAsia="仿宋" w:hAnsi="仿宋"/>
                <w:color w:val="000000" w:themeColor="text1"/>
                <w:sz w:val="30"/>
                <w:szCs w:val="30"/>
              </w:rPr>
            </w:pPr>
          </w:p>
          <w:p w:rsidR="006B5C4E" w:rsidRDefault="006B5C4E" w:rsidP="00AC7E7A">
            <w:pPr>
              <w:adjustRightInd w:val="0"/>
              <w:snapToGrid w:val="0"/>
              <w:spacing w:line="312" w:lineRule="auto"/>
              <w:ind w:rightChars="-51" w:right="-107"/>
              <w:rPr>
                <w:rFonts w:ascii="仿宋" w:eastAsia="仿宋" w:hAnsi="仿宋"/>
                <w:color w:val="000000" w:themeColor="text1"/>
                <w:sz w:val="30"/>
                <w:szCs w:val="30"/>
              </w:rPr>
            </w:pPr>
          </w:p>
          <w:p w:rsidR="006B5C4E" w:rsidRPr="007B5312" w:rsidRDefault="006B5C4E" w:rsidP="00AC7E7A">
            <w:pPr>
              <w:adjustRightInd w:val="0"/>
              <w:snapToGrid w:val="0"/>
              <w:spacing w:line="312" w:lineRule="auto"/>
              <w:ind w:rightChars="-51" w:right="-107"/>
              <w:rPr>
                <w:rFonts w:ascii="仿宋" w:eastAsia="仿宋" w:hAnsi="仿宋"/>
                <w:color w:val="000000" w:themeColor="text1"/>
                <w:sz w:val="30"/>
                <w:szCs w:val="30"/>
              </w:rPr>
            </w:pPr>
          </w:p>
        </w:tc>
      </w:tr>
      <w:tr w:rsidR="006B5C4E" w:rsidRPr="007B5312" w:rsidTr="00AC7E7A">
        <w:trPr>
          <w:trHeight w:val="3620"/>
        </w:trPr>
        <w:tc>
          <w:tcPr>
            <w:tcW w:w="900" w:type="dxa"/>
            <w:vAlign w:val="center"/>
          </w:tcPr>
          <w:p w:rsidR="006B5C4E" w:rsidRPr="007B5312" w:rsidRDefault="006B5C4E" w:rsidP="00AC7E7A">
            <w:pPr>
              <w:adjustRightInd w:val="0"/>
              <w:snapToGrid w:val="0"/>
              <w:spacing w:line="312" w:lineRule="auto"/>
              <w:ind w:rightChars="-330" w:right="-693"/>
              <w:rPr>
                <w:rFonts w:ascii="仿宋" w:eastAsia="仿宋" w:hAnsi="仿宋"/>
                <w:b/>
                <w:color w:val="000000" w:themeColor="text1"/>
                <w:sz w:val="30"/>
                <w:szCs w:val="30"/>
              </w:rPr>
            </w:pPr>
            <w:r w:rsidRPr="007B5312">
              <w:rPr>
                <w:rFonts w:ascii="仿宋" w:eastAsia="仿宋" w:hAnsi="仿宋" w:hint="eastAsia"/>
                <w:b/>
                <w:color w:val="000000" w:themeColor="text1"/>
                <w:sz w:val="30"/>
                <w:szCs w:val="30"/>
              </w:rPr>
              <w:t>2⑵-3</w:t>
            </w:r>
          </w:p>
          <w:p w:rsidR="006B5C4E" w:rsidRPr="007B5312" w:rsidRDefault="006B5C4E" w:rsidP="00AC7E7A">
            <w:pPr>
              <w:adjustRightInd w:val="0"/>
              <w:snapToGrid w:val="0"/>
              <w:spacing w:line="312" w:lineRule="auto"/>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学术</w:t>
            </w:r>
          </w:p>
          <w:p w:rsidR="006B5C4E" w:rsidRPr="007B5312" w:rsidRDefault="006B5C4E" w:rsidP="00AC7E7A">
            <w:pPr>
              <w:adjustRightInd w:val="0"/>
              <w:snapToGrid w:val="0"/>
              <w:spacing w:line="312" w:lineRule="auto"/>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研究</w:t>
            </w:r>
          </w:p>
        </w:tc>
        <w:tc>
          <w:tcPr>
            <w:tcW w:w="8172" w:type="dxa"/>
            <w:gridSpan w:val="12"/>
          </w:tcPr>
          <w:p w:rsidR="006B5C4E" w:rsidRPr="007B5312" w:rsidRDefault="006B5C4E" w:rsidP="00AC7E7A">
            <w:pPr>
              <w:adjustRightInd w:val="0"/>
              <w:snapToGrid w:val="0"/>
              <w:spacing w:line="312" w:lineRule="auto"/>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近五年来承担的学术研究课题（含课题名称、来源、年限、本人所起作用）</w:t>
            </w:r>
          </w:p>
          <w:p w:rsidR="006B5C4E" w:rsidRDefault="006B5C4E" w:rsidP="00AC7E7A">
            <w:pPr>
              <w:adjustRightInd w:val="0"/>
              <w:snapToGrid w:val="0"/>
              <w:spacing w:line="312" w:lineRule="auto"/>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（不超过五项）；在国内外公开发行刊物上发表的学术论文（含题目、刊物名称、署名次序与时间）（不超过五项）；获得的学术研究表彰/奖励（含奖项名称、授予单位、署名次序、时间）（不超过五项）</w:t>
            </w:r>
          </w:p>
          <w:p w:rsidR="006B5C4E" w:rsidRPr="00A20803" w:rsidRDefault="006B5C4E" w:rsidP="00AC7E7A">
            <w:pPr>
              <w:adjustRightInd w:val="0"/>
              <w:snapToGrid w:val="0"/>
              <w:spacing w:line="312" w:lineRule="auto"/>
              <w:ind w:rightChars="-330" w:right="-693"/>
              <w:rPr>
                <w:rFonts w:ascii="仿宋" w:eastAsia="仿宋" w:hAnsi="仿宋"/>
                <w:color w:val="000000" w:themeColor="text1"/>
                <w:sz w:val="30"/>
                <w:szCs w:val="30"/>
              </w:rPr>
            </w:pPr>
          </w:p>
          <w:p w:rsidR="006B5C4E" w:rsidRDefault="006B5C4E" w:rsidP="00AC7E7A">
            <w:pPr>
              <w:widowControl/>
              <w:adjustRightInd w:val="0"/>
              <w:snapToGrid w:val="0"/>
              <w:spacing w:line="312" w:lineRule="auto"/>
              <w:rPr>
                <w:rFonts w:ascii="仿宋" w:eastAsia="仿宋" w:hAnsi="仿宋"/>
                <w:color w:val="000000" w:themeColor="text1"/>
                <w:sz w:val="30"/>
                <w:szCs w:val="30"/>
              </w:rPr>
            </w:pPr>
          </w:p>
          <w:p w:rsidR="006B5C4E" w:rsidRPr="007B5312" w:rsidRDefault="006B5C4E" w:rsidP="00AC7E7A">
            <w:pPr>
              <w:widowControl/>
              <w:adjustRightInd w:val="0"/>
              <w:snapToGrid w:val="0"/>
              <w:spacing w:line="312" w:lineRule="auto"/>
              <w:rPr>
                <w:rFonts w:ascii="仿宋" w:eastAsia="仿宋" w:hAnsi="仿宋"/>
                <w:color w:val="000000" w:themeColor="text1"/>
                <w:sz w:val="30"/>
                <w:szCs w:val="30"/>
              </w:rPr>
            </w:pPr>
          </w:p>
        </w:tc>
      </w:tr>
    </w:tbl>
    <w:p w:rsidR="006B5C4E" w:rsidRPr="007B5312" w:rsidRDefault="006B5C4E" w:rsidP="006B5C4E">
      <w:pPr>
        <w:adjustRightInd w:val="0"/>
        <w:snapToGrid w:val="0"/>
        <w:spacing w:line="312" w:lineRule="auto"/>
        <w:ind w:rightChars="-330" w:right="-693"/>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lastRenderedPageBreak/>
        <w:t>2. 主讲教师情况⑶</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1256"/>
        <w:gridCol w:w="1105"/>
        <w:gridCol w:w="323"/>
        <w:gridCol w:w="357"/>
        <w:gridCol w:w="714"/>
        <w:gridCol w:w="358"/>
        <w:gridCol w:w="343"/>
        <w:gridCol w:w="802"/>
        <w:gridCol w:w="351"/>
        <w:gridCol w:w="7"/>
        <w:gridCol w:w="893"/>
        <w:gridCol w:w="1663"/>
      </w:tblGrid>
      <w:tr w:rsidR="006B5C4E" w:rsidRPr="007B5312" w:rsidTr="00AC7E7A">
        <w:trPr>
          <w:cantSplit/>
          <w:trHeight w:val="624"/>
        </w:trPr>
        <w:tc>
          <w:tcPr>
            <w:tcW w:w="900" w:type="dxa"/>
            <w:vMerge w:val="restart"/>
            <w:vAlign w:val="center"/>
          </w:tcPr>
          <w:p w:rsidR="006B5C4E" w:rsidRPr="007B5312" w:rsidRDefault="006B5C4E" w:rsidP="00AC7E7A">
            <w:pPr>
              <w:adjustRightInd w:val="0"/>
              <w:snapToGrid w:val="0"/>
              <w:ind w:rightChars="-330" w:right="-693"/>
              <w:jc w:val="center"/>
              <w:rPr>
                <w:rFonts w:ascii="仿宋" w:eastAsia="仿宋" w:hAnsi="仿宋"/>
                <w:b/>
                <w:color w:val="000000" w:themeColor="text1"/>
                <w:sz w:val="30"/>
                <w:szCs w:val="30"/>
              </w:rPr>
            </w:pPr>
            <w:r w:rsidRPr="007B5312">
              <w:rPr>
                <w:rFonts w:ascii="仿宋" w:eastAsia="仿宋" w:hAnsi="仿宋" w:hint="eastAsia"/>
                <w:b/>
                <w:color w:val="000000" w:themeColor="text1"/>
                <w:sz w:val="30"/>
                <w:szCs w:val="30"/>
              </w:rPr>
              <w:t>2⑶-1</w:t>
            </w:r>
          </w:p>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基本</w:t>
            </w:r>
          </w:p>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信息</w:t>
            </w:r>
          </w:p>
        </w:tc>
        <w:tc>
          <w:tcPr>
            <w:tcW w:w="1256" w:type="dxa"/>
            <w:vAlign w:val="center"/>
          </w:tcPr>
          <w:p w:rsidR="006B5C4E" w:rsidRPr="007B5312" w:rsidRDefault="006B5C4E" w:rsidP="00AC7E7A">
            <w:pPr>
              <w:adjustRightInd w:val="0"/>
              <w:snapToGrid w:val="0"/>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姓 名</w:t>
            </w:r>
          </w:p>
        </w:tc>
        <w:tc>
          <w:tcPr>
            <w:tcW w:w="1785" w:type="dxa"/>
            <w:gridSpan w:val="3"/>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1072" w:type="dxa"/>
            <w:gridSpan w:val="2"/>
            <w:vAlign w:val="center"/>
          </w:tcPr>
          <w:p w:rsidR="006B5C4E" w:rsidRPr="007B5312" w:rsidRDefault="006B5C4E" w:rsidP="00AC7E7A">
            <w:pPr>
              <w:adjustRightInd w:val="0"/>
              <w:snapToGrid w:val="0"/>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性别</w:t>
            </w:r>
          </w:p>
        </w:tc>
        <w:tc>
          <w:tcPr>
            <w:tcW w:w="1145" w:type="dxa"/>
            <w:gridSpan w:val="2"/>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1251" w:type="dxa"/>
            <w:gridSpan w:val="3"/>
            <w:vAlign w:val="center"/>
          </w:tcPr>
          <w:p w:rsidR="006B5C4E" w:rsidRPr="007B5312" w:rsidRDefault="006B5C4E" w:rsidP="00AC7E7A">
            <w:pPr>
              <w:adjustRightInd w:val="0"/>
              <w:snapToGrid w:val="0"/>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出生年月</w:t>
            </w:r>
          </w:p>
        </w:tc>
        <w:tc>
          <w:tcPr>
            <w:tcW w:w="1663" w:type="dxa"/>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r>
      <w:tr w:rsidR="006B5C4E" w:rsidRPr="007B5312" w:rsidTr="00AC7E7A">
        <w:trPr>
          <w:cantSplit/>
          <w:trHeight w:val="620"/>
        </w:trPr>
        <w:tc>
          <w:tcPr>
            <w:tcW w:w="900" w:type="dxa"/>
            <w:vMerge/>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1256" w:type="dxa"/>
            <w:vAlign w:val="center"/>
          </w:tcPr>
          <w:p w:rsidR="006B5C4E" w:rsidRPr="007B5312" w:rsidRDefault="006B5C4E" w:rsidP="00AC7E7A">
            <w:pPr>
              <w:adjustRightInd w:val="0"/>
              <w:snapToGrid w:val="0"/>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最终学历</w:t>
            </w:r>
          </w:p>
        </w:tc>
        <w:tc>
          <w:tcPr>
            <w:tcW w:w="1428" w:type="dxa"/>
            <w:gridSpan w:val="2"/>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1071" w:type="dxa"/>
            <w:gridSpan w:val="2"/>
            <w:vAlign w:val="center"/>
          </w:tcPr>
          <w:p w:rsidR="006B5C4E" w:rsidRPr="007B5312" w:rsidRDefault="006B5C4E" w:rsidP="00AC7E7A">
            <w:pPr>
              <w:adjustRightInd w:val="0"/>
              <w:snapToGrid w:val="0"/>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职  称</w:t>
            </w:r>
          </w:p>
        </w:tc>
        <w:tc>
          <w:tcPr>
            <w:tcW w:w="1861" w:type="dxa"/>
            <w:gridSpan w:val="5"/>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893" w:type="dxa"/>
            <w:vAlign w:val="center"/>
          </w:tcPr>
          <w:p w:rsidR="006B5C4E" w:rsidRPr="007B5312" w:rsidRDefault="006B5C4E" w:rsidP="00AC7E7A">
            <w:pPr>
              <w:adjustRightInd w:val="0"/>
              <w:snapToGrid w:val="0"/>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电 话</w:t>
            </w:r>
          </w:p>
        </w:tc>
        <w:tc>
          <w:tcPr>
            <w:tcW w:w="1663" w:type="dxa"/>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r>
      <w:tr w:rsidR="006B5C4E" w:rsidRPr="007B5312" w:rsidTr="00AC7E7A">
        <w:trPr>
          <w:cantSplit/>
          <w:trHeight w:val="439"/>
        </w:trPr>
        <w:tc>
          <w:tcPr>
            <w:tcW w:w="900" w:type="dxa"/>
            <w:vMerge/>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1256" w:type="dxa"/>
            <w:vAlign w:val="center"/>
          </w:tcPr>
          <w:p w:rsidR="006B5C4E" w:rsidRPr="007B5312" w:rsidRDefault="006B5C4E" w:rsidP="00AC7E7A">
            <w:pPr>
              <w:adjustRightInd w:val="0"/>
              <w:snapToGrid w:val="0"/>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学  位</w:t>
            </w:r>
          </w:p>
        </w:tc>
        <w:tc>
          <w:tcPr>
            <w:tcW w:w="1428" w:type="dxa"/>
            <w:gridSpan w:val="2"/>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1071" w:type="dxa"/>
            <w:gridSpan w:val="2"/>
            <w:vAlign w:val="center"/>
          </w:tcPr>
          <w:p w:rsidR="006B5C4E" w:rsidRPr="007B5312" w:rsidRDefault="006B5C4E" w:rsidP="00AC7E7A">
            <w:pPr>
              <w:adjustRightInd w:val="0"/>
              <w:snapToGrid w:val="0"/>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职  务</w:t>
            </w:r>
          </w:p>
        </w:tc>
        <w:tc>
          <w:tcPr>
            <w:tcW w:w="1861" w:type="dxa"/>
            <w:gridSpan w:val="5"/>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893" w:type="dxa"/>
            <w:vAlign w:val="center"/>
          </w:tcPr>
          <w:p w:rsidR="006B5C4E" w:rsidRPr="007B5312" w:rsidRDefault="006B5C4E" w:rsidP="00AC7E7A">
            <w:pPr>
              <w:adjustRightInd w:val="0"/>
              <w:snapToGrid w:val="0"/>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传 真</w:t>
            </w:r>
          </w:p>
        </w:tc>
        <w:tc>
          <w:tcPr>
            <w:tcW w:w="1663" w:type="dxa"/>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r>
      <w:tr w:rsidR="006B5C4E" w:rsidRPr="007B5312" w:rsidTr="00AC7E7A">
        <w:trPr>
          <w:cantSplit/>
          <w:trHeight w:val="623"/>
        </w:trPr>
        <w:tc>
          <w:tcPr>
            <w:tcW w:w="900" w:type="dxa"/>
            <w:vMerge/>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1256" w:type="dxa"/>
            <w:vAlign w:val="center"/>
          </w:tcPr>
          <w:p w:rsidR="006B5C4E" w:rsidRPr="007B5312" w:rsidRDefault="006B5C4E" w:rsidP="00AC7E7A">
            <w:pPr>
              <w:adjustRightInd w:val="0"/>
              <w:snapToGrid w:val="0"/>
              <w:ind w:leftChars="-46" w:left="-1" w:rightChars="-53" w:right="-111" w:hangingChars="32" w:hanging="96"/>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所在院系</w:t>
            </w:r>
          </w:p>
        </w:tc>
        <w:tc>
          <w:tcPr>
            <w:tcW w:w="3200" w:type="dxa"/>
            <w:gridSpan w:val="6"/>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1153" w:type="dxa"/>
            <w:gridSpan w:val="2"/>
            <w:vAlign w:val="center"/>
          </w:tcPr>
          <w:p w:rsidR="006B5C4E" w:rsidRPr="00A20803" w:rsidRDefault="006B5C4E" w:rsidP="00AC7E7A">
            <w:pPr>
              <w:pStyle w:val="1"/>
              <w:adjustRightInd w:val="0"/>
              <w:snapToGrid w:val="0"/>
              <w:spacing w:before="0" w:after="0" w:line="240" w:lineRule="auto"/>
              <w:jc w:val="center"/>
              <w:rPr>
                <w:rFonts w:ascii="仿宋" w:eastAsia="仿宋" w:hAnsi="仿宋"/>
                <w:b w:val="0"/>
                <w:color w:val="000000" w:themeColor="text1"/>
                <w:sz w:val="30"/>
                <w:szCs w:val="30"/>
              </w:rPr>
            </w:pPr>
            <w:r w:rsidRPr="00A20803">
              <w:rPr>
                <w:rFonts w:ascii="仿宋" w:eastAsia="仿宋" w:hAnsi="仿宋" w:hint="eastAsia"/>
                <w:b w:val="0"/>
                <w:color w:val="000000" w:themeColor="text1"/>
                <w:sz w:val="30"/>
                <w:szCs w:val="30"/>
              </w:rPr>
              <w:t>E-mail</w:t>
            </w:r>
          </w:p>
        </w:tc>
        <w:tc>
          <w:tcPr>
            <w:tcW w:w="2563" w:type="dxa"/>
            <w:gridSpan w:val="3"/>
            <w:vAlign w:val="center"/>
          </w:tcPr>
          <w:p w:rsidR="006B5C4E" w:rsidRPr="007B5312" w:rsidRDefault="006B5C4E" w:rsidP="00AC7E7A">
            <w:pPr>
              <w:adjustRightInd w:val="0"/>
              <w:snapToGrid w:val="0"/>
              <w:ind w:rightChars="-330" w:right="-693"/>
              <w:jc w:val="center"/>
              <w:rPr>
                <w:rFonts w:ascii="仿宋" w:eastAsia="仿宋" w:hAnsi="仿宋" w:cs="Arial"/>
                <w:color w:val="000000" w:themeColor="text1"/>
                <w:sz w:val="30"/>
                <w:szCs w:val="30"/>
              </w:rPr>
            </w:pPr>
          </w:p>
        </w:tc>
      </w:tr>
      <w:tr w:rsidR="006B5C4E" w:rsidRPr="007B5312" w:rsidTr="00AC7E7A">
        <w:trPr>
          <w:cantSplit/>
          <w:trHeight w:val="427"/>
        </w:trPr>
        <w:tc>
          <w:tcPr>
            <w:tcW w:w="900" w:type="dxa"/>
            <w:vMerge/>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2361" w:type="dxa"/>
            <w:gridSpan w:val="2"/>
            <w:tcBorders>
              <w:bottom w:val="single" w:sz="4" w:space="0" w:color="auto"/>
            </w:tcBorders>
            <w:vAlign w:val="center"/>
          </w:tcPr>
          <w:p w:rsidR="006B5C4E" w:rsidRPr="007B5312" w:rsidRDefault="006B5C4E" w:rsidP="00AC7E7A">
            <w:pPr>
              <w:adjustRightInd w:val="0"/>
              <w:snapToGrid w:val="0"/>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通信地址（邮编）</w:t>
            </w:r>
          </w:p>
        </w:tc>
        <w:tc>
          <w:tcPr>
            <w:tcW w:w="5811" w:type="dxa"/>
            <w:gridSpan w:val="10"/>
            <w:tcBorders>
              <w:bottom w:val="single" w:sz="4" w:space="0" w:color="auto"/>
            </w:tcBorders>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r>
      <w:tr w:rsidR="006B5C4E" w:rsidRPr="007B5312" w:rsidTr="00AC7E7A">
        <w:trPr>
          <w:cantSplit/>
          <w:trHeight w:val="427"/>
        </w:trPr>
        <w:tc>
          <w:tcPr>
            <w:tcW w:w="900" w:type="dxa"/>
            <w:vMerge/>
            <w:tcBorders>
              <w:bottom w:val="single" w:sz="4" w:space="0" w:color="auto"/>
            </w:tcBorders>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2361" w:type="dxa"/>
            <w:gridSpan w:val="2"/>
            <w:tcBorders>
              <w:bottom w:val="single" w:sz="4" w:space="0" w:color="auto"/>
            </w:tcBorders>
            <w:vAlign w:val="center"/>
          </w:tcPr>
          <w:p w:rsidR="006B5C4E" w:rsidRPr="007B5312" w:rsidRDefault="006B5C4E" w:rsidP="00AC7E7A">
            <w:pPr>
              <w:adjustRightInd w:val="0"/>
              <w:snapToGrid w:val="0"/>
              <w:ind w:rightChars="-330" w:right="-693" w:firstLineChars="100" w:firstLine="3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研究方向</w:t>
            </w:r>
          </w:p>
        </w:tc>
        <w:tc>
          <w:tcPr>
            <w:tcW w:w="5811" w:type="dxa"/>
            <w:gridSpan w:val="10"/>
            <w:tcBorders>
              <w:bottom w:val="single" w:sz="4" w:space="0" w:color="auto"/>
            </w:tcBorders>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r>
      <w:tr w:rsidR="006B5C4E" w:rsidRPr="007B5312" w:rsidTr="00AC7E7A">
        <w:trPr>
          <w:trHeight w:val="4766"/>
        </w:trPr>
        <w:tc>
          <w:tcPr>
            <w:tcW w:w="900" w:type="dxa"/>
            <w:vAlign w:val="center"/>
          </w:tcPr>
          <w:p w:rsidR="006B5C4E" w:rsidRPr="007B5312" w:rsidRDefault="006B5C4E" w:rsidP="00AC7E7A">
            <w:pPr>
              <w:adjustRightInd w:val="0"/>
              <w:snapToGrid w:val="0"/>
              <w:spacing w:line="312" w:lineRule="auto"/>
              <w:ind w:rightChars="-330" w:right="-693"/>
              <w:rPr>
                <w:rFonts w:ascii="仿宋" w:eastAsia="仿宋" w:hAnsi="仿宋"/>
                <w:b/>
                <w:color w:val="000000" w:themeColor="text1"/>
                <w:sz w:val="30"/>
                <w:szCs w:val="30"/>
              </w:rPr>
            </w:pPr>
            <w:r w:rsidRPr="007B5312">
              <w:rPr>
                <w:rFonts w:ascii="仿宋" w:eastAsia="仿宋" w:hAnsi="仿宋" w:hint="eastAsia"/>
                <w:b/>
                <w:color w:val="000000" w:themeColor="text1"/>
                <w:sz w:val="30"/>
                <w:szCs w:val="30"/>
              </w:rPr>
              <w:t>2⑶-2</w:t>
            </w:r>
          </w:p>
          <w:p w:rsidR="006B5C4E" w:rsidRPr="007B5312" w:rsidRDefault="006B5C4E" w:rsidP="00AC7E7A">
            <w:pPr>
              <w:adjustRightInd w:val="0"/>
              <w:snapToGrid w:val="0"/>
              <w:spacing w:line="312" w:lineRule="auto"/>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教学</w:t>
            </w:r>
          </w:p>
          <w:p w:rsidR="006B5C4E" w:rsidRPr="007B5312" w:rsidRDefault="006B5C4E" w:rsidP="00AC7E7A">
            <w:pPr>
              <w:adjustRightInd w:val="0"/>
              <w:snapToGrid w:val="0"/>
              <w:spacing w:line="312" w:lineRule="auto"/>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情况</w:t>
            </w:r>
          </w:p>
        </w:tc>
        <w:tc>
          <w:tcPr>
            <w:tcW w:w="8172" w:type="dxa"/>
            <w:gridSpan w:val="12"/>
          </w:tcPr>
          <w:p w:rsidR="006B5C4E" w:rsidRPr="007B5312" w:rsidRDefault="006B5C4E" w:rsidP="00AC7E7A">
            <w:pPr>
              <w:adjustRightInd w:val="0"/>
              <w:snapToGrid w:val="0"/>
              <w:spacing w:line="312" w:lineRule="auto"/>
              <w:ind w:rightChars="-51" w:right="-107"/>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近五年来讲授的主要课程（含课程名称、课程类别、周学时；届数及学生总人数）</w:t>
            </w:r>
          </w:p>
          <w:p w:rsidR="006B5C4E" w:rsidRPr="007B5312" w:rsidRDefault="006B5C4E" w:rsidP="00AC7E7A">
            <w:pPr>
              <w:adjustRightInd w:val="0"/>
              <w:snapToGrid w:val="0"/>
              <w:spacing w:line="312" w:lineRule="auto"/>
              <w:ind w:rightChars="-51" w:right="-107"/>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（不超过五门）；承担的实践性教学（含实验、实习、课程设计、毕业设计/论文，</w:t>
            </w:r>
          </w:p>
          <w:p w:rsidR="006B5C4E" w:rsidRDefault="006B5C4E" w:rsidP="00AC7E7A">
            <w:pPr>
              <w:adjustRightInd w:val="0"/>
              <w:snapToGrid w:val="0"/>
              <w:spacing w:line="312" w:lineRule="auto"/>
              <w:ind w:rightChars="-51" w:right="-107"/>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学生总人数）；主持的教学研究课题（含课题名称、来源、年限）（不超过五项）；在国内外公开发行的刊物上发表的教学研究论文（含题目、刊物名称、署名次序及时间）（不超过十项）；获得的教学表彰/奖励（不超过五项）</w:t>
            </w:r>
          </w:p>
          <w:p w:rsidR="006B5C4E" w:rsidRDefault="006B5C4E" w:rsidP="00AC7E7A">
            <w:pPr>
              <w:adjustRightInd w:val="0"/>
              <w:snapToGrid w:val="0"/>
              <w:spacing w:line="312" w:lineRule="auto"/>
              <w:ind w:rightChars="-51" w:right="-107"/>
              <w:rPr>
                <w:rFonts w:ascii="仿宋" w:eastAsia="仿宋" w:hAnsi="仿宋"/>
                <w:color w:val="000000" w:themeColor="text1"/>
                <w:sz w:val="30"/>
                <w:szCs w:val="30"/>
              </w:rPr>
            </w:pPr>
          </w:p>
          <w:p w:rsidR="006B5C4E" w:rsidRDefault="006B5C4E" w:rsidP="00AC7E7A">
            <w:pPr>
              <w:adjustRightInd w:val="0"/>
              <w:snapToGrid w:val="0"/>
              <w:spacing w:line="312" w:lineRule="auto"/>
              <w:ind w:rightChars="-51" w:right="-107"/>
              <w:rPr>
                <w:rFonts w:ascii="仿宋" w:eastAsia="仿宋" w:hAnsi="仿宋"/>
                <w:color w:val="000000" w:themeColor="text1"/>
                <w:sz w:val="30"/>
                <w:szCs w:val="30"/>
              </w:rPr>
            </w:pPr>
          </w:p>
          <w:p w:rsidR="006B5C4E" w:rsidRPr="007B5312" w:rsidRDefault="006B5C4E" w:rsidP="00AC7E7A">
            <w:pPr>
              <w:adjustRightInd w:val="0"/>
              <w:snapToGrid w:val="0"/>
              <w:spacing w:line="312" w:lineRule="auto"/>
              <w:ind w:rightChars="-51" w:right="-107"/>
              <w:rPr>
                <w:rFonts w:ascii="仿宋" w:eastAsia="仿宋" w:hAnsi="仿宋"/>
                <w:color w:val="000000" w:themeColor="text1"/>
                <w:sz w:val="30"/>
                <w:szCs w:val="30"/>
              </w:rPr>
            </w:pPr>
          </w:p>
        </w:tc>
      </w:tr>
      <w:tr w:rsidR="006B5C4E" w:rsidRPr="007B5312" w:rsidTr="00AC7E7A">
        <w:trPr>
          <w:trHeight w:val="3567"/>
        </w:trPr>
        <w:tc>
          <w:tcPr>
            <w:tcW w:w="900" w:type="dxa"/>
            <w:vAlign w:val="center"/>
          </w:tcPr>
          <w:p w:rsidR="006B5C4E" w:rsidRPr="007B5312" w:rsidRDefault="006B5C4E" w:rsidP="00AC7E7A">
            <w:pPr>
              <w:adjustRightInd w:val="0"/>
              <w:snapToGrid w:val="0"/>
              <w:spacing w:line="312" w:lineRule="auto"/>
              <w:ind w:rightChars="-330" w:right="-693"/>
              <w:rPr>
                <w:rFonts w:ascii="仿宋" w:eastAsia="仿宋" w:hAnsi="仿宋"/>
                <w:b/>
                <w:color w:val="000000" w:themeColor="text1"/>
                <w:sz w:val="30"/>
                <w:szCs w:val="30"/>
              </w:rPr>
            </w:pPr>
            <w:r w:rsidRPr="007B5312">
              <w:rPr>
                <w:rFonts w:ascii="仿宋" w:eastAsia="仿宋" w:hAnsi="仿宋" w:hint="eastAsia"/>
                <w:b/>
                <w:color w:val="000000" w:themeColor="text1"/>
                <w:sz w:val="30"/>
                <w:szCs w:val="30"/>
              </w:rPr>
              <w:t>2⑶-3</w:t>
            </w:r>
          </w:p>
          <w:p w:rsidR="006B5C4E" w:rsidRPr="007B5312" w:rsidRDefault="006B5C4E" w:rsidP="00AC7E7A">
            <w:pPr>
              <w:adjustRightInd w:val="0"/>
              <w:snapToGrid w:val="0"/>
              <w:spacing w:line="312" w:lineRule="auto"/>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学术</w:t>
            </w:r>
          </w:p>
          <w:p w:rsidR="006B5C4E" w:rsidRPr="007B5312" w:rsidRDefault="006B5C4E" w:rsidP="00AC7E7A">
            <w:pPr>
              <w:adjustRightInd w:val="0"/>
              <w:snapToGrid w:val="0"/>
              <w:spacing w:line="312" w:lineRule="auto"/>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研究</w:t>
            </w:r>
          </w:p>
        </w:tc>
        <w:tc>
          <w:tcPr>
            <w:tcW w:w="8172" w:type="dxa"/>
            <w:gridSpan w:val="12"/>
          </w:tcPr>
          <w:p w:rsidR="006B5C4E" w:rsidRPr="007B5312" w:rsidRDefault="006B5C4E" w:rsidP="00AC7E7A">
            <w:pPr>
              <w:adjustRightInd w:val="0"/>
              <w:snapToGrid w:val="0"/>
              <w:spacing w:line="312" w:lineRule="auto"/>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近五年来承担的学术研究课题（含课题名称、来源、年限、本人所起作用）</w:t>
            </w:r>
          </w:p>
          <w:p w:rsidR="006B5C4E" w:rsidRDefault="006B5C4E" w:rsidP="00AC7E7A">
            <w:pPr>
              <w:adjustRightInd w:val="0"/>
              <w:snapToGrid w:val="0"/>
              <w:spacing w:line="312" w:lineRule="auto"/>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（不超过五项）；在国内外公开发行刊物上发表的学术论文（含题目、刊物名称、署名次序与时间）（不超过五项）；获得的学术研究表彰/奖励（含奖项名称、授予单位、署名次序、时间）（不超过五项）</w:t>
            </w:r>
          </w:p>
          <w:p w:rsidR="006B5C4E" w:rsidRDefault="006B5C4E" w:rsidP="00AC7E7A">
            <w:pPr>
              <w:adjustRightInd w:val="0"/>
              <w:snapToGrid w:val="0"/>
              <w:spacing w:line="312" w:lineRule="auto"/>
              <w:ind w:rightChars="-330" w:right="-693"/>
              <w:rPr>
                <w:rFonts w:ascii="仿宋" w:eastAsia="仿宋" w:hAnsi="仿宋"/>
                <w:color w:val="000000" w:themeColor="text1"/>
                <w:sz w:val="30"/>
                <w:szCs w:val="30"/>
              </w:rPr>
            </w:pPr>
          </w:p>
          <w:p w:rsidR="006B5C4E" w:rsidRDefault="006B5C4E" w:rsidP="00AC7E7A">
            <w:pPr>
              <w:adjustRightInd w:val="0"/>
              <w:snapToGrid w:val="0"/>
              <w:spacing w:line="312" w:lineRule="auto"/>
              <w:ind w:rightChars="-330" w:right="-693"/>
              <w:rPr>
                <w:rFonts w:ascii="仿宋" w:eastAsia="仿宋" w:hAnsi="仿宋"/>
                <w:color w:val="000000" w:themeColor="text1"/>
                <w:sz w:val="30"/>
                <w:szCs w:val="30"/>
              </w:rPr>
            </w:pPr>
          </w:p>
          <w:p w:rsidR="006B5C4E" w:rsidRPr="007B5312" w:rsidRDefault="006B5C4E" w:rsidP="00AC7E7A">
            <w:pPr>
              <w:adjustRightInd w:val="0"/>
              <w:snapToGrid w:val="0"/>
              <w:spacing w:line="312" w:lineRule="auto"/>
              <w:ind w:rightChars="-330" w:right="-693"/>
              <w:rPr>
                <w:rFonts w:ascii="仿宋" w:eastAsia="仿宋" w:hAnsi="仿宋"/>
                <w:color w:val="000000" w:themeColor="text1"/>
                <w:sz w:val="30"/>
                <w:szCs w:val="30"/>
              </w:rPr>
            </w:pPr>
          </w:p>
        </w:tc>
      </w:tr>
    </w:tbl>
    <w:p w:rsidR="006B5C4E" w:rsidRPr="007B5312" w:rsidRDefault="006B5C4E" w:rsidP="006B5C4E">
      <w:pPr>
        <w:adjustRightInd w:val="0"/>
        <w:snapToGrid w:val="0"/>
        <w:spacing w:line="312" w:lineRule="auto"/>
        <w:ind w:rightChars="-330" w:right="-693"/>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lastRenderedPageBreak/>
        <w:t>2. 主讲教师情况⑷</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1256"/>
        <w:gridCol w:w="892"/>
        <w:gridCol w:w="536"/>
        <w:gridCol w:w="357"/>
        <w:gridCol w:w="714"/>
        <w:gridCol w:w="358"/>
        <w:gridCol w:w="343"/>
        <w:gridCol w:w="802"/>
        <w:gridCol w:w="351"/>
        <w:gridCol w:w="7"/>
        <w:gridCol w:w="893"/>
        <w:gridCol w:w="1663"/>
      </w:tblGrid>
      <w:tr w:rsidR="006B5C4E" w:rsidRPr="007B5312" w:rsidTr="00AC7E7A">
        <w:trPr>
          <w:cantSplit/>
          <w:trHeight w:val="624"/>
        </w:trPr>
        <w:tc>
          <w:tcPr>
            <w:tcW w:w="900" w:type="dxa"/>
            <w:vMerge w:val="restart"/>
            <w:vAlign w:val="center"/>
          </w:tcPr>
          <w:p w:rsidR="006B5C4E" w:rsidRPr="007B5312" w:rsidRDefault="006B5C4E" w:rsidP="00AC7E7A">
            <w:pPr>
              <w:adjustRightInd w:val="0"/>
              <w:snapToGrid w:val="0"/>
              <w:ind w:rightChars="-330" w:right="-693"/>
              <w:jc w:val="center"/>
              <w:rPr>
                <w:rFonts w:ascii="仿宋" w:eastAsia="仿宋" w:hAnsi="仿宋"/>
                <w:b/>
                <w:color w:val="000000" w:themeColor="text1"/>
                <w:sz w:val="30"/>
                <w:szCs w:val="30"/>
              </w:rPr>
            </w:pPr>
            <w:r w:rsidRPr="007B5312">
              <w:rPr>
                <w:rFonts w:ascii="仿宋" w:eastAsia="仿宋" w:hAnsi="仿宋" w:hint="eastAsia"/>
                <w:b/>
                <w:color w:val="000000" w:themeColor="text1"/>
                <w:sz w:val="30"/>
                <w:szCs w:val="30"/>
              </w:rPr>
              <w:t>2⑷-1</w:t>
            </w:r>
          </w:p>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基本</w:t>
            </w:r>
          </w:p>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信息</w:t>
            </w:r>
          </w:p>
        </w:tc>
        <w:tc>
          <w:tcPr>
            <w:tcW w:w="1256" w:type="dxa"/>
            <w:vAlign w:val="center"/>
          </w:tcPr>
          <w:p w:rsidR="006B5C4E" w:rsidRPr="007B5312" w:rsidRDefault="006B5C4E" w:rsidP="00AC7E7A">
            <w:pPr>
              <w:adjustRightInd w:val="0"/>
              <w:snapToGrid w:val="0"/>
              <w:ind w:rightChars="-330" w:right="-693" w:firstLineChars="50" w:firstLine="15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姓 名</w:t>
            </w:r>
          </w:p>
        </w:tc>
        <w:tc>
          <w:tcPr>
            <w:tcW w:w="1785" w:type="dxa"/>
            <w:gridSpan w:val="3"/>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1072" w:type="dxa"/>
            <w:gridSpan w:val="2"/>
            <w:vAlign w:val="center"/>
          </w:tcPr>
          <w:p w:rsidR="006B5C4E" w:rsidRPr="007B5312" w:rsidRDefault="006B5C4E" w:rsidP="00AC7E7A">
            <w:pPr>
              <w:adjustRightInd w:val="0"/>
              <w:snapToGrid w:val="0"/>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性别</w:t>
            </w:r>
          </w:p>
        </w:tc>
        <w:tc>
          <w:tcPr>
            <w:tcW w:w="1145" w:type="dxa"/>
            <w:gridSpan w:val="2"/>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1251" w:type="dxa"/>
            <w:gridSpan w:val="3"/>
            <w:vAlign w:val="center"/>
          </w:tcPr>
          <w:p w:rsidR="006B5C4E" w:rsidRPr="007B5312" w:rsidRDefault="006B5C4E" w:rsidP="00AC7E7A">
            <w:pPr>
              <w:adjustRightInd w:val="0"/>
              <w:snapToGrid w:val="0"/>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出生年月</w:t>
            </w:r>
          </w:p>
        </w:tc>
        <w:tc>
          <w:tcPr>
            <w:tcW w:w="1663" w:type="dxa"/>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r>
      <w:tr w:rsidR="006B5C4E" w:rsidRPr="007B5312" w:rsidTr="00AC7E7A">
        <w:trPr>
          <w:cantSplit/>
          <w:trHeight w:val="620"/>
        </w:trPr>
        <w:tc>
          <w:tcPr>
            <w:tcW w:w="900" w:type="dxa"/>
            <w:vMerge/>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1256" w:type="dxa"/>
            <w:vAlign w:val="center"/>
          </w:tcPr>
          <w:p w:rsidR="006B5C4E" w:rsidRPr="007B5312" w:rsidRDefault="006B5C4E" w:rsidP="00AC7E7A">
            <w:pPr>
              <w:adjustRightInd w:val="0"/>
              <w:snapToGrid w:val="0"/>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最终学历</w:t>
            </w:r>
          </w:p>
        </w:tc>
        <w:tc>
          <w:tcPr>
            <w:tcW w:w="1428" w:type="dxa"/>
            <w:gridSpan w:val="2"/>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1071" w:type="dxa"/>
            <w:gridSpan w:val="2"/>
            <w:vAlign w:val="center"/>
          </w:tcPr>
          <w:p w:rsidR="006B5C4E" w:rsidRPr="007B5312" w:rsidRDefault="006B5C4E" w:rsidP="00AC7E7A">
            <w:pPr>
              <w:adjustRightInd w:val="0"/>
              <w:snapToGrid w:val="0"/>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职  称</w:t>
            </w:r>
          </w:p>
        </w:tc>
        <w:tc>
          <w:tcPr>
            <w:tcW w:w="1861" w:type="dxa"/>
            <w:gridSpan w:val="5"/>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893" w:type="dxa"/>
            <w:vAlign w:val="center"/>
          </w:tcPr>
          <w:p w:rsidR="006B5C4E" w:rsidRPr="007B5312" w:rsidRDefault="006B5C4E" w:rsidP="00AC7E7A">
            <w:pPr>
              <w:adjustRightInd w:val="0"/>
              <w:snapToGrid w:val="0"/>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电 话</w:t>
            </w:r>
          </w:p>
        </w:tc>
        <w:tc>
          <w:tcPr>
            <w:tcW w:w="1663" w:type="dxa"/>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r>
      <w:tr w:rsidR="006B5C4E" w:rsidRPr="007B5312" w:rsidTr="00AC7E7A">
        <w:trPr>
          <w:cantSplit/>
          <w:trHeight w:val="439"/>
        </w:trPr>
        <w:tc>
          <w:tcPr>
            <w:tcW w:w="900" w:type="dxa"/>
            <w:vMerge/>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1256" w:type="dxa"/>
            <w:vAlign w:val="center"/>
          </w:tcPr>
          <w:p w:rsidR="006B5C4E" w:rsidRPr="007B5312" w:rsidRDefault="006B5C4E" w:rsidP="00AC7E7A">
            <w:pPr>
              <w:adjustRightInd w:val="0"/>
              <w:snapToGrid w:val="0"/>
              <w:ind w:rightChars="-330" w:right="-693" w:firstLineChars="50" w:firstLine="15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学  位</w:t>
            </w:r>
          </w:p>
        </w:tc>
        <w:tc>
          <w:tcPr>
            <w:tcW w:w="1428" w:type="dxa"/>
            <w:gridSpan w:val="2"/>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1071" w:type="dxa"/>
            <w:gridSpan w:val="2"/>
            <w:vAlign w:val="center"/>
          </w:tcPr>
          <w:p w:rsidR="006B5C4E" w:rsidRPr="007B5312" w:rsidRDefault="006B5C4E" w:rsidP="00AC7E7A">
            <w:pPr>
              <w:adjustRightInd w:val="0"/>
              <w:snapToGrid w:val="0"/>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职  务</w:t>
            </w:r>
          </w:p>
        </w:tc>
        <w:tc>
          <w:tcPr>
            <w:tcW w:w="1861" w:type="dxa"/>
            <w:gridSpan w:val="5"/>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893" w:type="dxa"/>
            <w:vAlign w:val="center"/>
          </w:tcPr>
          <w:p w:rsidR="006B5C4E" w:rsidRPr="007B5312" w:rsidRDefault="006B5C4E" w:rsidP="00AC7E7A">
            <w:pPr>
              <w:adjustRightInd w:val="0"/>
              <w:snapToGrid w:val="0"/>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传 真</w:t>
            </w:r>
          </w:p>
        </w:tc>
        <w:tc>
          <w:tcPr>
            <w:tcW w:w="1663" w:type="dxa"/>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r>
      <w:tr w:rsidR="006B5C4E" w:rsidRPr="007B5312" w:rsidTr="00AC7E7A">
        <w:trPr>
          <w:cantSplit/>
          <w:trHeight w:val="623"/>
        </w:trPr>
        <w:tc>
          <w:tcPr>
            <w:tcW w:w="900" w:type="dxa"/>
            <w:vMerge/>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1256" w:type="dxa"/>
            <w:vAlign w:val="center"/>
          </w:tcPr>
          <w:p w:rsidR="006B5C4E" w:rsidRPr="007B5312" w:rsidRDefault="006B5C4E" w:rsidP="00AC7E7A">
            <w:pPr>
              <w:adjustRightInd w:val="0"/>
              <w:snapToGrid w:val="0"/>
              <w:ind w:leftChars="-60" w:rightChars="-53" w:right="-111" w:hangingChars="42" w:hanging="126"/>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所在院系</w:t>
            </w:r>
          </w:p>
        </w:tc>
        <w:tc>
          <w:tcPr>
            <w:tcW w:w="3200" w:type="dxa"/>
            <w:gridSpan w:val="6"/>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1153" w:type="dxa"/>
            <w:gridSpan w:val="2"/>
            <w:vAlign w:val="center"/>
          </w:tcPr>
          <w:p w:rsidR="006B5C4E" w:rsidRPr="007B5312" w:rsidRDefault="006B5C4E" w:rsidP="00AC7E7A">
            <w:pPr>
              <w:pStyle w:val="1"/>
              <w:adjustRightInd w:val="0"/>
              <w:snapToGrid w:val="0"/>
              <w:spacing w:before="0" w:after="0" w:line="240" w:lineRule="auto"/>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E-mail</w:t>
            </w:r>
          </w:p>
        </w:tc>
        <w:tc>
          <w:tcPr>
            <w:tcW w:w="2563" w:type="dxa"/>
            <w:gridSpan w:val="3"/>
            <w:vAlign w:val="center"/>
          </w:tcPr>
          <w:p w:rsidR="006B5C4E" w:rsidRPr="007B5312" w:rsidRDefault="006B5C4E" w:rsidP="00AC7E7A">
            <w:pPr>
              <w:adjustRightInd w:val="0"/>
              <w:snapToGrid w:val="0"/>
              <w:ind w:rightChars="-330" w:right="-693"/>
              <w:jc w:val="center"/>
              <w:rPr>
                <w:rFonts w:ascii="仿宋" w:eastAsia="仿宋" w:hAnsi="仿宋" w:cs="Arial"/>
                <w:color w:val="000000" w:themeColor="text1"/>
                <w:sz w:val="30"/>
                <w:szCs w:val="30"/>
              </w:rPr>
            </w:pPr>
          </w:p>
        </w:tc>
      </w:tr>
      <w:tr w:rsidR="006B5C4E" w:rsidRPr="007B5312" w:rsidTr="00AC7E7A">
        <w:trPr>
          <w:cantSplit/>
          <w:trHeight w:val="427"/>
        </w:trPr>
        <w:tc>
          <w:tcPr>
            <w:tcW w:w="900" w:type="dxa"/>
            <w:vMerge/>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2148" w:type="dxa"/>
            <w:gridSpan w:val="2"/>
            <w:tcBorders>
              <w:bottom w:val="single" w:sz="4" w:space="0" w:color="auto"/>
            </w:tcBorders>
            <w:vAlign w:val="center"/>
          </w:tcPr>
          <w:p w:rsidR="006B5C4E" w:rsidRPr="007B5312" w:rsidRDefault="006B5C4E" w:rsidP="00AC7E7A">
            <w:pPr>
              <w:adjustRightInd w:val="0"/>
              <w:snapToGrid w:val="0"/>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通信地址（邮编）</w:t>
            </w:r>
          </w:p>
        </w:tc>
        <w:tc>
          <w:tcPr>
            <w:tcW w:w="6024" w:type="dxa"/>
            <w:gridSpan w:val="10"/>
            <w:tcBorders>
              <w:bottom w:val="single" w:sz="4" w:space="0" w:color="auto"/>
            </w:tcBorders>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r>
      <w:tr w:rsidR="006B5C4E" w:rsidRPr="007B5312" w:rsidTr="00AC7E7A">
        <w:trPr>
          <w:cantSplit/>
          <w:trHeight w:val="427"/>
        </w:trPr>
        <w:tc>
          <w:tcPr>
            <w:tcW w:w="900" w:type="dxa"/>
            <w:vMerge/>
            <w:tcBorders>
              <w:bottom w:val="single" w:sz="4" w:space="0" w:color="auto"/>
            </w:tcBorders>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2148" w:type="dxa"/>
            <w:gridSpan w:val="2"/>
            <w:tcBorders>
              <w:bottom w:val="single" w:sz="4" w:space="0" w:color="auto"/>
            </w:tcBorders>
            <w:vAlign w:val="center"/>
          </w:tcPr>
          <w:p w:rsidR="006B5C4E" w:rsidRPr="007B5312" w:rsidRDefault="006B5C4E" w:rsidP="00AC7E7A">
            <w:pPr>
              <w:adjustRightInd w:val="0"/>
              <w:snapToGrid w:val="0"/>
              <w:ind w:rightChars="-330" w:right="-693" w:firstLineChars="100" w:firstLine="300"/>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研究方向</w:t>
            </w:r>
          </w:p>
        </w:tc>
        <w:tc>
          <w:tcPr>
            <w:tcW w:w="6024" w:type="dxa"/>
            <w:gridSpan w:val="10"/>
            <w:tcBorders>
              <w:bottom w:val="single" w:sz="4" w:space="0" w:color="auto"/>
            </w:tcBorders>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r>
      <w:tr w:rsidR="006B5C4E" w:rsidRPr="007B5312" w:rsidTr="00AC7E7A">
        <w:trPr>
          <w:trHeight w:val="4766"/>
        </w:trPr>
        <w:tc>
          <w:tcPr>
            <w:tcW w:w="900" w:type="dxa"/>
            <w:vAlign w:val="center"/>
          </w:tcPr>
          <w:p w:rsidR="006B5C4E" w:rsidRPr="007B5312" w:rsidRDefault="006B5C4E" w:rsidP="00AC7E7A">
            <w:pPr>
              <w:adjustRightInd w:val="0"/>
              <w:snapToGrid w:val="0"/>
              <w:spacing w:line="312" w:lineRule="auto"/>
              <w:ind w:rightChars="-330" w:right="-693"/>
              <w:rPr>
                <w:rFonts w:ascii="仿宋" w:eastAsia="仿宋" w:hAnsi="仿宋"/>
                <w:b/>
                <w:color w:val="000000" w:themeColor="text1"/>
                <w:sz w:val="30"/>
                <w:szCs w:val="30"/>
              </w:rPr>
            </w:pPr>
            <w:r w:rsidRPr="007B5312">
              <w:rPr>
                <w:rFonts w:ascii="仿宋" w:eastAsia="仿宋" w:hAnsi="仿宋" w:hint="eastAsia"/>
                <w:b/>
                <w:color w:val="000000" w:themeColor="text1"/>
                <w:sz w:val="30"/>
                <w:szCs w:val="30"/>
              </w:rPr>
              <w:t>2⑷-2</w:t>
            </w:r>
          </w:p>
          <w:p w:rsidR="006B5C4E" w:rsidRPr="007B5312" w:rsidRDefault="006B5C4E" w:rsidP="00AC7E7A">
            <w:pPr>
              <w:adjustRightInd w:val="0"/>
              <w:snapToGrid w:val="0"/>
              <w:spacing w:line="312" w:lineRule="auto"/>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教学</w:t>
            </w:r>
          </w:p>
          <w:p w:rsidR="006B5C4E" w:rsidRPr="007B5312" w:rsidRDefault="006B5C4E" w:rsidP="00AC7E7A">
            <w:pPr>
              <w:adjustRightInd w:val="0"/>
              <w:snapToGrid w:val="0"/>
              <w:spacing w:line="312" w:lineRule="auto"/>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情况</w:t>
            </w:r>
          </w:p>
        </w:tc>
        <w:tc>
          <w:tcPr>
            <w:tcW w:w="8172" w:type="dxa"/>
            <w:gridSpan w:val="12"/>
          </w:tcPr>
          <w:p w:rsidR="006B5C4E" w:rsidRPr="007B5312" w:rsidRDefault="006B5C4E" w:rsidP="00AC7E7A">
            <w:pPr>
              <w:adjustRightInd w:val="0"/>
              <w:snapToGrid w:val="0"/>
              <w:spacing w:line="312" w:lineRule="auto"/>
              <w:ind w:rightChars="-51" w:right="-107"/>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近五年来讲授的主要课程（含课程名称、课程类别、周学时；届数及学生总人数）</w:t>
            </w:r>
          </w:p>
          <w:p w:rsidR="006B5C4E" w:rsidRPr="007B5312" w:rsidRDefault="006B5C4E" w:rsidP="00AC7E7A">
            <w:pPr>
              <w:adjustRightInd w:val="0"/>
              <w:snapToGrid w:val="0"/>
              <w:spacing w:line="312" w:lineRule="auto"/>
              <w:ind w:rightChars="-51" w:right="-107"/>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（不超过五门）；承担的实践性教学（含实验、实习、课程设计、毕业设计/论文，</w:t>
            </w:r>
          </w:p>
          <w:p w:rsidR="006B5C4E" w:rsidRDefault="006B5C4E" w:rsidP="00AC7E7A">
            <w:pPr>
              <w:adjustRightInd w:val="0"/>
              <w:snapToGrid w:val="0"/>
              <w:spacing w:line="312" w:lineRule="auto"/>
              <w:ind w:rightChars="-51" w:right="-107"/>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学生总人数）；主持的教学研究课题（含课题名称、来源、年限）（不超过五项）；在国内外公开发行的刊物上发表的教学研究论文（含题目、刊物名称、署名次序及时间）（不超过十项）；获得的教学表彰/奖励（不超过五项）</w:t>
            </w:r>
          </w:p>
          <w:p w:rsidR="006B5C4E" w:rsidRDefault="006B5C4E" w:rsidP="00AC7E7A">
            <w:pPr>
              <w:adjustRightInd w:val="0"/>
              <w:snapToGrid w:val="0"/>
              <w:spacing w:line="312" w:lineRule="auto"/>
              <w:ind w:rightChars="-51" w:right="-107"/>
              <w:rPr>
                <w:rFonts w:ascii="仿宋" w:eastAsia="仿宋" w:hAnsi="仿宋"/>
                <w:color w:val="000000" w:themeColor="text1"/>
                <w:sz w:val="30"/>
                <w:szCs w:val="30"/>
              </w:rPr>
            </w:pPr>
          </w:p>
          <w:p w:rsidR="006B5C4E" w:rsidRDefault="006B5C4E" w:rsidP="00AC7E7A">
            <w:pPr>
              <w:adjustRightInd w:val="0"/>
              <w:snapToGrid w:val="0"/>
              <w:spacing w:line="312" w:lineRule="auto"/>
              <w:ind w:rightChars="-51" w:right="-107"/>
              <w:rPr>
                <w:rFonts w:ascii="仿宋" w:eastAsia="仿宋" w:hAnsi="仿宋"/>
                <w:color w:val="000000" w:themeColor="text1"/>
                <w:sz w:val="30"/>
                <w:szCs w:val="30"/>
              </w:rPr>
            </w:pPr>
          </w:p>
          <w:p w:rsidR="006B5C4E" w:rsidRPr="007B5312" w:rsidRDefault="006B5C4E" w:rsidP="00AC7E7A">
            <w:pPr>
              <w:adjustRightInd w:val="0"/>
              <w:snapToGrid w:val="0"/>
              <w:spacing w:line="312" w:lineRule="auto"/>
              <w:ind w:rightChars="-51" w:right="-107"/>
              <w:rPr>
                <w:rFonts w:ascii="仿宋" w:eastAsia="仿宋" w:hAnsi="仿宋"/>
                <w:color w:val="000000" w:themeColor="text1"/>
                <w:sz w:val="30"/>
                <w:szCs w:val="30"/>
              </w:rPr>
            </w:pPr>
          </w:p>
        </w:tc>
      </w:tr>
      <w:tr w:rsidR="006B5C4E" w:rsidRPr="007B5312" w:rsidTr="00AC7E7A">
        <w:trPr>
          <w:trHeight w:val="3696"/>
        </w:trPr>
        <w:tc>
          <w:tcPr>
            <w:tcW w:w="900" w:type="dxa"/>
            <w:vAlign w:val="center"/>
          </w:tcPr>
          <w:p w:rsidR="006B5C4E" w:rsidRPr="007B5312" w:rsidRDefault="006B5C4E" w:rsidP="00AC7E7A">
            <w:pPr>
              <w:adjustRightInd w:val="0"/>
              <w:snapToGrid w:val="0"/>
              <w:spacing w:line="312" w:lineRule="auto"/>
              <w:ind w:rightChars="-49" w:right="-103"/>
              <w:rPr>
                <w:rFonts w:ascii="仿宋" w:eastAsia="仿宋" w:hAnsi="仿宋"/>
                <w:b/>
                <w:color w:val="000000" w:themeColor="text1"/>
                <w:sz w:val="30"/>
                <w:szCs w:val="30"/>
              </w:rPr>
            </w:pPr>
            <w:r w:rsidRPr="007B5312">
              <w:rPr>
                <w:rFonts w:ascii="仿宋" w:eastAsia="仿宋" w:hAnsi="仿宋" w:hint="eastAsia"/>
                <w:b/>
                <w:color w:val="000000" w:themeColor="text1"/>
                <w:sz w:val="30"/>
                <w:szCs w:val="30"/>
              </w:rPr>
              <w:t>2⑷-3</w:t>
            </w:r>
          </w:p>
          <w:p w:rsidR="006B5C4E" w:rsidRPr="007B5312" w:rsidRDefault="006B5C4E" w:rsidP="00AC7E7A">
            <w:pPr>
              <w:adjustRightInd w:val="0"/>
              <w:snapToGrid w:val="0"/>
              <w:spacing w:line="312" w:lineRule="auto"/>
              <w:ind w:rightChars="-49" w:right="-10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学术</w:t>
            </w:r>
          </w:p>
          <w:p w:rsidR="006B5C4E" w:rsidRPr="007B5312" w:rsidRDefault="006B5C4E" w:rsidP="00AC7E7A">
            <w:pPr>
              <w:adjustRightInd w:val="0"/>
              <w:snapToGrid w:val="0"/>
              <w:spacing w:line="312" w:lineRule="auto"/>
              <w:ind w:rightChars="-49" w:right="-10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研究</w:t>
            </w:r>
          </w:p>
        </w:tc>
        <w:tc>
          <w:tcPr>
            <w:tcW w:w="8172" w:type="dxa"/>
            <w:gridSpan w:val="12"/>
          </w:tcPr>
          <w:p w:rsidR="006B5C4E" w:rsidRPr="007B5312" w:rsidRDefault="006B5C4E" w:rsidP="00AC7E7A">
            <w:pPr>
              <w:adjustRightInd w:val="0"/>
              <w:snapToGrid w:val="0"/>
              <w:spacing w:line="312" w:lineRule="auto"/>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近五年来承担的学术研究课题（含课题名称、来源、年限、本人所起作用）</w:t>
            </w:r>
          </w:p>
          <w:p w:rsidR="006B5C4E" w:rsidRDefault="006B5C4E" w:rsidP="00AC7E7A">
            <w:pPr>
              <w:adjustRightInd w:val="0"/>
              <w:snapToGrid w:val="0"/>
              <w:spacing w:line="312" w:lineRule="auto"/>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（不超过五项）；在国内外公开发行刊物上发表的学术论文（含题目、刊物名称、署名次序与时间）（不超过五项）；获得的学术研究表彰/奖励（含奖项名称、授予单位、署名次序、时间）（不超过五项）</w:t>
            </w:r>
          </w:p>
          <w:p w:rsidR="006B5C4E" w:rsidRDefault="006B5C4E" w:rsidP="00AC7E7A">
            <w:pPr>
              <w:adjustRightInd w:val="0"/>
              <w:snapToGrid w:val="0"/>
              <w:spacing w:line="312" w:lineRule="auto"/>
              <w:ind w:rightChars="-330" w:right="-693"/>
              <w:rPr>
                <w:rFonts w:ascii="仿宋" w:eastAsia="仿宋" w:hAnsi="仿宋"/>
                <w:color w:val="000000" w:themeColor="text1"/>
                <w:sz w:val="30"/>
                <w:szCs w:val="30"/>
              </w:rPr>
            </w:pPr>
          </w:p>
          <w:p w:rsidR="006B5C4E" w:rsidRDefault="006B5C4E" w:rsidP="00AC7E7A">
            <w:pPr>
              <w:adjustRightInd w:val="0"/>
              <w:snapToGrid w:val="0"/>
              <w:spacing w:line="312" w:lineRule="auto"/>
              <w:ind w:rightChars="-330" w:right="-693"/>
              <w:rPr>
                <w:rFonts w:ascii="仿宋" w:eastAsia="仿宋" w:hAnsi="仿宋"/>
                <w:color w:val="000000" w:themeColor="text1"/>
                <w:sz w:val="30"/>
                <w:szCs w:val="30"/>
              </w:rPr>
            </w:pPr>
          </w:p>
          <w:p w:rsidR="006B5C4E" w:rsidRPr="007B5312" w:rsidRDefault="006B5C4E" w:rsidP="00AC7E7A">
            <w:pPr>
              <w:adjustRightInd w:val="0"/>
              <w:snapToGrid w:val="0"/>
              <w:spacing w:line="312" w:lineRule="auto"/>
              <w:ind w:rightChars="-330" w:right="-693"/>
              <w:rPr>
                <w:rFonts w:ascii="仿宋" w:eastAsia="仿宋" w:hAnsi="仿宋"/>
                <w:color w:val="000000" w:themeColor="text1"/>
                <w:sz w:val="30"/>
                <w:szCs w:val="30"/>
              </w:rPr>
            </w:pPr>
          </w:p>
        </w:tc>
      </w:tr>
    </w:tbl>
    <w:p w:rsidR="006B5C4E" w:rsidRPr="007B5312" w:rsidRDefault="006B5C4E" w:rsidP="006B5C4E">
      <w:pPr>
        <w:adjustRightInd w:val="0"/>
        <w:snapToGrid w:val="0"/>
        <w:spacing w:line="312" w:lineRule="auto"/>
        <w:ind w:rightChars="-330" w:right="-693"/>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lastRenderedPageBreak/>
        <w:t>3. 教学队伍情况</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1080"/>
        <w:gridCol w:w="762"/>
        <w:gridCol w:w="1330"/>
        <w:gridCol w:w="966"/>
        <w:gridCol w:w="1262"/>
        <w:gridCol w:w="2952"/>
      </w:tblGrid>
      <w:tr w:rsidR="006B5C4E" w:rsidRPr="007B5312" w:rsidTr="00AC7E7A">
        <w:trPr>
          <w:cantSplit/>
          <w:trHeight w:val="559"/>
        </w:trPr>
        <w:tc>
          <w:tcPr>
            <w:tcW w:w="900" w:type="dxa"/>
            <w:vMerge w:val="restart"/>
            <w:vAlign w:val="center"/>
          </w:tcPr>
          <w:p w:rsidR="006B5C4E" w:rsidRPr="007B5312" w:rsidRDefault="006B5C4E" w:rsidP="00AC7E7A">
            <w:pPr>
              <w:adjustRightInd w:val="0"/>
              <w:snapToGrid w:val="0"/>
              <w:ind w:rightChars="-330" w:right="-693"/>
              <w:rPr>
                <w:rFonts w:ascii="仿宋" w:eastAsia="仿宋" w:hAnsi="仿宋"/>
                <w:b/>
                <w:color w:val="000000" w:themeColor="text1"/>
                <w:kern w:val="0"/>
                <w:sz w:val="30"/>
                <w:szCs w:val="30"/>
              </w:rPr>
            </w:pPr>
            <w:r w:rsidRPr="007B5312">
              <w:rPr>
                <w:rFonts w:ascii="仿宋" w:eastAsia="仿宋" w:hAnsi="仿宋" w:hint="eastAsia"/>
                <w:b/>
                <w:color w:val="000000" w:themeColor="text1"/>
                <w:kern w:val="0"/>
                <w:sz w:val="30"/>
                <w:szCs w:val="30"/>
              </w:rPr>
              <w:t>3-1</w:t>
            </w:r>
          </w:p>
          <w:p w:rsidR="006B5C4E" w:rsidRPr="007B5312" w:rsidRDefault="006B5C4E" w:rsidP="00AC7E7A">
            <w:pPr>
              <w:adjustRightInd w:val="0"/>
              <w:snapToGrid w:val="0"/>
              <w:ind w:rightChars="-330" w:right="-693"/>
              <w:rPr>
                <w:rFonts w:ascii="仿宋" w:eastAsia="仿宋" w:hAnsi="仿宋"/>
                <w:color w:val="000000" w:themeColor="text1"/>
                <w:kern w:val="0"/>
                <w:sz w:val="30"/>
                <w:szCs w:val="30"/>
              </w:rPr>
            </w:pPr>
            <w:r w:rsidRPr="007B5312">
              <w:rPr>
                <w:rFonts w:ascii="仿宋" w:eastAsia="仿宋" w:hAnsi="仿宋" w:hint="eastAsia"/>
                <w:color w:val="000000" w:themeColor="text1"/>
                <w:kern w:val="0"/>
                <w:sz w:val="30"/>
                <w:szCs w:val="30"/>
              </w:rPr>
              <w:t>人员</w:t>
            </w:r>
          </w:p>
          <w:p w:rsidR="006B5C4E" w:rsidRDefault="006B5C4E" w:rsidP="00AC7E7A">
            <w:pPr>
              <w:adjustRightInd w:val="0"/>
              <w:snapToGrid w:val="0"/>
              <w:ind w:rightChars="-330" w:right="-693"/>
              <w:rPr>
                <w:rFonts w:ascii="仿宋" w:eastAsia="仿宋" w:hAnsi="仿宋"/>
                <w:color w:val="000000" w:themeColor="text1"/>
                <w:kern w:val="0"/>
                <w:sz w:val="30"/>
                <w:szCs w:val="30"/>
              </w:rPr>
            </w:pPr>
            <w:r w:rsidRPr="007B5312">
              <w:rPr>
                <w:rFonts w:ascii="仿宋" w:eastAsia="仿宋" w:hAnsi="仿宋" w:hint="eastAsia"/>
                <w:color w:val="000000" w:themeColor="text1"/>
                <w:kern w:val="0"/>
                <w:sz w:val="30"/>
                <w:szCs w:val="30"/>
              </w:rPr>
              <w:t>构成</w:t>
            </w:r>
          </w:p>
          <w:p w:rsidR="006B5C4E" w:rsidRPr="007B5312" w:rsidRDefault="006B5C4E" w:rsidP="00AC7E7A">
            <w:pPr>
              <w:adjustRightInd w:val="0"/>
              <w:snapToGrid w:val="0"/>
              <w:ind w:rightChars="-330" w:right="-693"/>
              <w:rPr>
                <w:rFonts w:ascii="仿宋" w:eastAsia="仿宋" w:hAnsi="仿宋"/>
                <w:color w:val="000000" w:themeColor="text1"/>
                <w:kern w:val="0"/>
                <w:sz w:val="30"/>
                <w:szCs w:val="30"/>
              </w:rPr>
            </w:pPr>
            <w:r w:rsidRPr="007B5312">
              <w:rPr>
                <w:rFonts w:ascii="仿宋" w:eastAsia="仿宋" w:hAnsi="仿宋" w:hint="eastAsia"/>
                <w:color w:val="000000" w:themeColor="text1"/>
                <w:kern w:val="0"/>
                <w:sz w:val="30"/>
                <w:szCs w:val="30"/>
              </w:rPr>
              <w:t>（含外</w:t>
            </w:r>
          </w:p>
          <w:p w:rsidR="006B5C4E" w:rsidRDefault="006B5C4E" w:rsidP="00AC7E7A">
            <w:pPr>
              <w:adjustRightInd w:val="0"/>
              <w:snapToGrid w:val="0"/>
              <w:ind w:rightChars="-330" w:right="-693"/>
              <w:rPr>
                <w:rFonts w:ascii="仿宋" w:eastAsia="仿宋" w:hAnsi="仿宋"/>
                <w:color w:val="000000" w:themeColor="text1"/>
                <w:kern w:val="0"/>
                <w:sz w:val="30"/>
                <w:szCs w:val="30"/>
              </w:rPr>
            </w:pPr>
            <w:r w:rsidRPr="007B5312">
              <w:rPr>
                <w:rFonts w:ascii="仿宋" w:eastAsia="仿宋" w:hAnsi="仿宋" w:hint="eastAsia"/>
                <w:color w:val="000000" w:themeColor="text1"/>
                <w:kern w:val="0"/>
                <w:sz w:val="30"/>
                <w:szCs w:val="30"/>
              </w:rPr>
              <w:t>聘教</w:t>
            </w:r>
          </w:p>
          <w:p w:rsidR="006B5C4E" w:rsidRPr="007B5312" w:rsidRDefault="006B5C4E" w:rsidP="00AC7E7A">
            <w:pPr>
              <w:adjustRightInd w:val="0"/>
              <w:snapToGrid w:val="0"/>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kern w:val="0"/>
                <w:sz w:val="30"/>
                <w:szCs w:val="30"/>
              </w:rPr>
              <w:t>师）</w:t>
            </w:r>
          </w:p>
        </w:tc>
        <w:tc>
          <w:tcPr>
            <w:tcW w:w="1080" w:type="dxa"/>
            <w:vAlign w:val="center"/>
          </w:tcPr>
          <w:p w:rsidR="006B5C4E" w:rsidRPr="007B5312" w:rsidRDefault="006B5C4E" w:rsidP="00AC7E7A">
            <w:pPr>
              <w:adjustRightInd w:val="0"/>
              <w:snapToGrid w:val="0"/>
              <w:ind w:rightChars="-330" w:right="-693" w:firstLineChars="50" w:firstLine="150"/>
              <w:rPr>
                <w:rFonts w:ascii="仿宋" w:eastAsia="仿宋" w:hAnsi="仿宋"/>
                <w:color w:val="000000" w:themeColor="text1"/>
                <w:sz w:val="30"/>
                <w:szCs w:val="30"/>
              </w:rPr>
            </w:pPr>
            <w:r w:rsidRPr="007B5312">
              <w:rPr>
                <w:rFonts w:ascii="仿宋" w:eastAsia="仿宋" w:hAnsi="仿宋" w:hint="eastAsia"/>
                <w:color w:val="000000" w:themeColor="text1"/>
                <w:kern w:val="0"/>
                <w:sz w:val="30"/>
                <w:szCs w:val="30"/>
              </w:rPr>
              <w:t>姓名</w:t>
            </w:r>
          </w:p>
        </w:tc>
        <w:tc>
          <w:tcPr>
            <w:tcW w:w="762" w:type="dxa"/>
            <w:vAlign w:val="center"/>
          </w:tcPr>
          <w:p w:rsidR="006B5C4E" w:rsidRPr="007B5312" w:rsidRDefault="006B5C4E" w:rsidP="00AC7E7A">
            <w:pPr>
              <w:adjustRightInd w:val="0"/>
              <w:snapToGrid w:val="0"/>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kern w:val="0"/>
                <w:sz w:val="30"/>
                <w:szCs w:val="30"/>
              </w:rPr>
              <w:t>性别</w:t>
            </w:r>
          </w:p>
        </w:tc>
        <w:tc>
          <w:tcPr>
            <w:tcW w:w="1330" w:type="dxa"/>
            <w:vAlign w:val="center"/>
          </w:tcPr>
          <w:p w:rsidR="006B5C4E" w:rsidRPr="007B5312" w:rsidRDefault="006B5C4E" w:rsidP="00AC7E7A">
            <w:pPr>
              <w:adjustRightInd w:val="0"/>
              <w:snapToGrid w:val="0"/>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kern w:val="0"/>
                <w:sz w:val="30"/>
                <w:szCs w:val="30"/>
              </w:rPr>
              <w:t>出生年月</w:t>
            </w:r>
          </w:p>
        </w:tc>
        <w:tc>
          <w:tcPr>
            <w:tcW w:w="966" w:type="dxa"/>
            <w:vAlign w:val="center"/>
          </w:tcPr>
          <w:p w:rsidR="006B5C4E" w:rsidRPr="007B5312" w:rsidRDefault="006B5C4E" w:rsidP="00AC7E7A">
            <w:pPr>
              <w:adjustRightInd w:val="0"/>
              <w:snapToGrid w:val="0"/>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kern w:val="0"/>
                <w:sz w:val="30"/>
                <w:szCs w:val="30"/>
              </w:rPr>
              <w:t>职称</w:t>
            </w:r>
          </w:p>
        </w:tc>
        <w:tc>
          <w:tcPr>
            <w:tcW w:w="1262" w:type="dxa"/>
            <w:vAlign w:val="center"/>
          </w:tcPr>
          <w:p w:rsidR="006B5C4E" w:rsidRPr="007B5312" w:rsidRDefault="006B5C4E" w:rsidP="00AC7E7A">
            <w:pPr>
              <w:adjustRightInd w:val="0"/>
              <w:snapToGrid w:val="0"/>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kern w:val="0"/>
                <w:sz w:val="30"/>
                <w:szCs w:val="30"/>
              </w:rPr>
              <w:t>学科专业</w:t>
            </w:r>
          </w:p>
        </w:tc>
        <w:tc>
          <w:tcPr>
            <w:tcW w:w="2952" w:type="dxa"/>
            <w:vAlign w:val="center"/>
          </w:tcPr>
          <w:p w:rsidR="006B5C4E" w:rsidRPr="007B5312" w:rsidRDefault="006B5C4E" w:rsidP="00AC7E7A">
            <w:pPr>
              <w:adjustRightInd w:val="0"/>
              <w:snapToGrid w:val="0"/>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kern w:val="0"/>
                <w:sz w:val="30"/>
                <w:szCs w:val="30"/>
              </w:rPr>
              <w:t>在教学中承担的工作</w:t>
            </w:r>
          </w:p>
        </w:tc>
      </w:tr>
      <w:tr w:rsidR="006B5C4E" w:rsidRPr="007B5312" w:rsidTr="00AC7E7A">
        <w:trPr>
          <w:cantSplit/>
          <w:trHeight w:val="559"/>
        </w:trPr>
        <w:tc>
          <w:tcPr>
            <w:tcW w:w="900" w:type="dxa"/>
            <w:vMerge/>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1080" w:type="dxa"/>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762" w:type="dxa"/>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1330" w:type="dxa"/>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966" w:type="dxa"/>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1262" w:type="dxa"/>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2952" w:type="dxa"/>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r>
      <w:tr w:rsidR="006B5C4E" w:rsidRPr="007B5312" w:rsidTr="00AC7E7A">
        <w:trPr>
          <w:cantSplit/>
          <w:trHeight w:val="559"/>
        </w:trPr>
        <w:tc>
          <w:tcPr>
            <w:tcW w:w="900" w:type="dxa"/>
            <w:vMerge/>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1080" w:type="dxa"/>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762" w:type="dxa"/>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1330" w:type="dxa"/>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966" w:type="dxa"/>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1262" w:type="dxa"/>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2952" w:type="dxa"/>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r>
      <w:tr w:rsidR="006B5C4E" w:rsidRPr="007B5312" w:rsidTr="00AC7E7A">
        <w:trPr>
          <w:cantSplit/>
          <w:trHeight w:val="559"/>
        </w:trPr>
        <w:tc>
          <w:tcPr>
            <w:tcW w:w="900" w:type="dxa"/>
            <w:vMerge/>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1080" w:type="dxa"/>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762" w:type="dxa"/>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1330" w:type="dxa"/>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966" w:type="dxa"/>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1262" w:type="dxa"/>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2952" w:type="dxa"/>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r>
      <w:tr w:rsidR="006B5C4E" w:rsidRPr="007B5312" w:rsidTr="00AC7E7A">
        <w:trPr>
          <w:cantSplit/>
          <w:trHeight w:val="559"/>
        </w:trPr>
        <w:tc>
          <w:tcPr>
            <w:tcW w:w="900" w:type="dxa"/>
            <w:vMerge/>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1080" w:type="dxa"/>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762" w:type="dxa"/>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1330" w:type="dxa"/>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966" w:type="dxa"/>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1262" w:type="dxa"/>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2952" w:type="dxa"/>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r>
      <w:tr w:rsidR="006B5C4E" w:rsidRPr="007B5312" w:rsidTr="00AC7E7A">
        <w:trPr>
          <w:cantSplit/>
          <w:trHeight w:val="559"/>
        </w:trPr>
        <w:tc>
          <w:tcPr>
            <w:tcW w:w="900" w:type="dxa"/>
            <w:vMerge/>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1080" w:type="dxa"/>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762" w:type="dxa"/>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1330" w:type="dxa"/>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966" w:type="dxa"/>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1262" w:type="dxa"/>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2952" w:type="dxa"/>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r>
      <w:tr w:rsidR="006B5C4E" w:rsidRPr="007B5312" w:rsidTr="00AC7E7A">
        <w:trPr>
          <w:cantSplit/>
          <w:trHeight w:val="559"/>
        </w:trPr>
        <w:tc>
          <w:tcPr>
            <w:tcW w:w="900" w:type="dxa"/>
            <w:vMerge/>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1080" w:type="dxa"/>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762" w:type="dxa"/>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1330" w:type="dxa"/>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966" w:type="dxa"/>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1262" w:type="dxa"/>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c>
          <w:tcPr>
            <w:tcW w:w="2952" w:type="dxa"/>
            <w:vAlign w:val="center"/>
          </w:tcPr>
          <w:p w:rsidR="006B5C4E" w:rsidRPr="007B5312" w:rsidRDefault="006B5C4E" w:rsidP="00AC7E7A">
            <w:pPr>
              <w:adjustRightInd w:val="0"/>
              <w:snapToGrid w:val="0"/>
              <w:ind w:rightChars="-330" w:right="-693"/>
              <w:jc w:val="center"/>
              <w:rPr>
                <w:rFonts w:ascii="仿宋" w:eastAsia="仿宋" w:hAnsi="仿宋"/>
                <w:color w:val="000000" w:themeColor="text1"/>
                <w:sz w:val="30"/>
                <w:szCs w:val="30"/>
              </w:rPr>
            </w:pPr>
          </w:p>
        </w:tc>
      </w:tr>
      <w:tr w:rsidR="006B5C4E" w:rsidRPr="007B5312" w:rsidTr="00AC7E7A">
        <w:trPr>
          <w:trHeight w:val="2717"/>
        </w:trPr>
        <w:tc>
          <w:tcPr>
            <w:tcW w:w="900" w:type="dxa"/>
            <w:vAlign w:val="center"/>
          </w:tcPr>
          <w:p w:rsidR="006B5C4E" w:rsidRPr="007B5312" w:rsidRDefault="006B5C4E" w:rsidP="00AC7E7A">
            <w:pPr>
              <w:adjustRightInd w:val="0"/>
              <w:snapToGrid w:val="0"/>
              <w:spacing w:line="312" w:lineRule="auto"/>
              <w:ind w:rightChars="-330" w:right="-693"/>
              <w:rPr>
                <w:rFonts w:ascii="仿宋" w:eastAsia="仿宋" w:hAnsi="仿宋"/>
                <w:b/>
                <w:color w:val="000000" w:themeColor="text1"/>
                <w:kern w:val="0"/>
                <w:sz w:val="30"/>
                <w:szCs w:val="30"/>
              </w:rPr>
            </w:pPr>
            <w:r w:rsidRPr="007B5312">
              <w:rPr>
                <w:rFonts w:ascii="仿宋" w:eastAsia="仿宋" w:hAnsi="仿宋" w:hint="eastAsia"/>
                <w:b/>
                <w:color w:val="000000" w:themeColor="text1"/>
                <w:kern w:val="0"/>
                <w:sz w:val="30"/>
                <w:szCs w:val="30"/>
              </w:rPr>
              <w:t>3-2</w:t>
            </w:r>
          </w:p>
          <w:p w:rsidR="006B5C4E" w:rsidRDefault="006B5C4E" w:rsidP="00AC7E7A">
            <w:pPr>
              <w:adjustRightInd w:val="0"/>
              <w:snapToGrid w:val="0"/>
              <w:spacing w:line="312" w:lineRule="auto"/>
              <w:ind w:rightChars="-330" w:right="-693"/>
              <w:rPr>
                <w:rFonts w:ascii="仿宋" w:eastAsia="仿宋" w:hAnsi="仿宋"/>
                <w:color w:val="000000" w:themeColor="text1"/>
                <w:kern w:val="0"/>
                <w:sz w:val="30"/>
                <w:szCs w:val="30"/>
              </w:rPr>
            </w:pPr>
            <w:r w:rsidRPr="007B5312">
              <w:rPr>
                <w:rFonts w:ascii="仿宋" w:eastAsia="仿宋" w:hAnsi="仿宋" w:hint="eastAsia"/>
                <w:color w:val="000000" w:themeColor="text1"/>
                <w:kern w:val="0"/>
                <w:sz w:val="30"/>
                <w:szCs w:val="30"/>
              </w:rPr>
              <w:t>教学</w:t>
            </w:r>
          </w:p>
          <w:p w:rsidR="006B5C4E" w:rsidRDefault="006B5C4E" w:rsidP="00AC7E7A">
            <w:pPr>
              <w:adjustRightInd w:val="0"/>
              <w:snapToGrid w:val="0"/>
              <w:spacing w:line="312" w:lineRule="auto"/>
              <w:ind w:rightChars="-330" w:right="-693"/>
              <w:rPr>
                <w:rFonts w:ascii="仿宋" w:eastAsia="仿宋" w:hAnsi="仿宋"/>
                <w:color w:val="000000" w:themeColor="text1"/>
                <w:kern w:val="0"/>
                <w:sz w:val="30"/>
                <w:szCs w:val="30"/>
              </w:rPr>
            </w:pPr>
            <w:r w:rsidRPr="007B5312">
              <w:rPr>
                <w:rFonts w:ascii="仿宋" w:eastAsia="仿宋" w:hAnsi="仿宋" w:hint="eastAsia"/>
                <w:color w:val="000000" w:themeColor="text1"/>
                <w:kern w:val="0"/>
                <w:sz w:val="30"/>
                <w:szCs w:val="30"/>
              </w:rPr>
              <w:t>队伍</w:t>
            </w:r>
          </w:p>
          <w:p w:rsidR="006B5C4E" w:rsidRPr="007B5312" w:rsidRDefault="006B5C4E" w:rsidP="00AC7E7A">
            <w:pPr>
              <w:adjustRightInd w:val="0"/>
              <w:snapToGrid w:val="0"/>
              <w:spacing w:line="312" w:lineRule="auto"/>
              <w:ind w:rightChars="-330" w:right="-693"/>
              <w:rPr>
                <w:rFonts w:ascii="仿宋" w:eastAsia="仿宋" w:hAnsi="仿宋"/>
                <w:color w:val="000000" w:themeColor="text1"/>
                <w:kern w:val="0"/>
                <w:sz w:val="30"/>
                <w:szCs w:val="30"/>
              </w:rPr>
            </w:pPr>
            <w:r w:rsidRPr="007B5312">
              <w:rPr>
                <w:rFonts w:ascii="仿宋" w:eastAsia="仿宋" w:hAnsi="仿宋" w:hint="eastAsia"/>
                <w:color w:val="000000" w:themeColor="text1"/>
                <w:kern w:val="0"/>
                <w:sz w:val="30"/>
                <w:szCs w:val="30"/>
              </w:rPr>
              <w:t>整体</w:t>
            </w:r>
          </w:p>
          <w:p w:rsidR="006B5C4E" w:rsidRPr="007B5312" w:rsidRDefault="006B5C4E" w:rsidP="00AC7E7A">
            <w:pPr>
              <w:adjustRightInd w:val="0"/>
              <w:snapToGrid w:val="0"/>
              <w:spacing w:line="312" w:lineRule="auto"/>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结构</w:t>
            </w:r>
          </w:p>
        </w:tc>
        <w:tc>
          <w:tcPr>
            <w:tcW w:w="8352" w:type="dxa"/>
            <w:gridSpan w:val="6"/>
          </w:tcPr>
          <w:p w:rsidR="006B5C4E" w:rsidRPr="007B5312" w:rsidRDefault="006B5C4E" w:rsidP="00AC7E7A">
            <w:pPr>
              <w:adjustRightInd w:val="0"/>
              <w:snapToGrid w:val="0"/>
              <w:spacing w:line="312" w:lineRule="auto"/>
              <w:ind w:rightChars="-330" w:right="-693"/>
              <w:rPr>
                <w:rFonts w:ascii="仿宋" w:eastAsia="仿宋" w:hAnsi="仿宋"/>
                <w:snapToGrid w:val="0"/>
                <w:color w:val="000000" w:themeColor="text1"/>
                <w:sz w:val="30"/>
                <w:szCs w:val="30"/>
              </w:rPr>
            </w:pPr>
            <w:r w:rsidRPr="007B5312">
              <w:rPr>
                <w:rFonts w:ascii="仿宋" w:eastAsia="仿宋" w:hAnsi="仿宋" w:hint="eastAsia"/>
                <w:snapToGrid w:val="0"/>
                <w:color w:val="000000" w:themeColor="text1"/>
                <w:kern w:val="0"/>
                <w:sz w:val="30"/>
                <w:szCs w:val="30"/>
              </w:rPr>
              <w:t>教学队伍的知识结构、年龄结构、学缘结构、师资配置情况（含辅导教师或实验教师与学生的比例）</w:t>
            </w:r>
          </w:p>
        </w:tc>
      </w:tr>
      <w:tr w:rsidR="006B5C4E" w:rsidRPr="007B5312" w:rsidTr="00AC7E7A">
        <w:trPr>
          <w:trHeight w:val="2700"/>
        </w:trPr>
        <w:tc>
          <w:tcPr>
            <w:tcW w:w="900" w:type="dxa"/>
            <w:vAlign w:val="center"/>
          </w:tcPr>
          <w:p w:rsidR="006B5C4E" w:rsidRPr="007B5312" w:rsidRDefault="006B5C4E" w:rsidP="00AC7E7A">
            <w:pPr>
              <w:adjustRightInd w:val="0"/>
              <w:snapToGrid w:val="0"/>
              <w:spacing w:line="312" w:lineRule="auto"/>
              <w:ind w:rightChars="-330" w:right="-693"/>
              <w:rPr>
                <w:rFonts w:ascii="仿宋" w:eastAsia="仿宋" w:hAnsi="仿宋"/>
                <w:b/>
                <w:color w:val="000000" w:themeColor="text1"/>
                <w:kern w:val="0"/>
                <w:sz w:val="30"/>
                <w:szCs w:val="30"/>
              </w:rPr>
            </w:pPr>
            <w:r w:rsidRPr="007B5312">
              <w:rPr>
                <w:rFonts w:ascii="仿宋" w:eastAsia="仿宋" w:hAnsi="仿宋" w:hint="eastAsia"/>
                <w:b/>
                <w:color w:val="000000" w:themeColor="text1"/>
                <w:kern w:val="0"/>
                <w:sz w:val="30"/>
                <w:szCs w:val="30"/>
              </w:rPr>
              <w:t>3-3</w:t>
            </w:r>
          </w:p>
          <w:p w:rsidR="006B5C4E" w:rsidRDefault="006B5C4E" w:rsidP="00AC7E7A">
            <w:pPr>
              <w:adjustRightInd w:val="0"/>
              <w:snapToGrid w:val="0"/>
              <w:spacing w:line="312" w:lineRule="auto"/>
              <w:ind w:rightChars="-330" w:right="-693"/>
              <w:rPr>
                <w:rFonts w:ascii="仿宋" w:eastAsia="仿宋" w:hAnsi="仿宋"/>
                <w:color w:val="000000" w:themeColor="text1"/>
                <w:kern w:val="0"/>
                <w:sz w:val="30"/>
                <w:szCs w:val="30"/>
              </w:rPr>
            </w:pPr>
            <w:r w:rsidRPr="007B5312">
              <w:rPr>
                <w:rFonts w:ascii="仿宋" w:eastAsia="仿宋" w:hAnsi="仿宋" w:hint="eastAsia"/>
                <w:color w:val="000000" w:themeColor="text1"/>
                <w:kern w:val="0"/>
                <w:sz w:val="30"/>
                <w:szCs w:val="30"/>
              </w:rPr>
              <w:t>教学</w:t>
            </w:r>
          </w:p>
          <w:p w:rsidR="006B5C4E" w:rsidRDefault="006B5C4E" w:rsidP="00AC7E7A">
            <w:pPr>
              <w:adjustRightInd w:val="0"/>
              <w:snapToGrid w:val="0"/>
              <w:spacing w:line="312" w:lineRule="auto"/>
              <w:ind w:rightChars="-330" w:right="-693"/>
              <w:rPr>
                <w:rFonts w:ascii="仿宋" w:eastAsia="仿宋" w:hAnsi="仿宋"/>
                <w:color w:val="000000" w:themeColor="text1"/>
                <w:kern w:val="0"/>
                <w:sz w:val="30"/>
                <w:szCs w:val="30"/>
              </w:rPr>
            </w:pPr>
            <w:r w:rsidRPr="007B5312">
              <w:rPr>
                <w:rFonts w:ascii="仿宋" w:eastAsia="仿宋" w:hAnsi="仿宋" w:hint="eastAsia"/>
                <w:color w:val="000000" w:themeColor="text1"/>
                <w:kern w:val="0"/>
                <w:sz w:val="30"/>
                <w:szCs w:val="30"/>
              </w:rPr>
              <w:t>改革</w:t>
            </w:r>
          </w:p>
          <w:p w:rsidR="006B5C4E" w:rsidRPr="007B5312" w:rsidRDefault="006B5C4E" w:rsidP="00AC7E7A">
            <w:pPr>
              <w:adjustRightInd w:val="0"/>
              <w:snapToGrid w:val="0"/>
              <w:spacing w:line="312" w:lineRule="auto"/>
              <w:ind w:rightChars="-330" w:right="-693"/>
              <w:rPr>
                <w:rFonts w:ascii="仿宋" w:eastAsia="仿宋" w:hAnsi="仿宋"/>
                <w:color w:val="000000" w:themeColor="text1"/>
                <w:kern w:val="0"/>
                <w:sz w:val="30"/>
                <w:szCs w:val="30"/>
              </w:rPr>
            </w:pPr>
            <w:r w:rsidRPr="007B5312">
              <w:rPr>
                <w:rFonts w:ascii="仿宋" w:eastAsia="仿宋" w:hAnsi="仿宋" w:hint="eastAsia"/>
                <w:color w:val="000000" w:themeColor="text1"/>
                <w:kern w:val="0"/>
                <w:sz w:val="30"/>
                <w:szCs w:val="30"/>
              </w:rPr>
              <w:t>与研</w:t>
            </w:r>
          </w:p>
          <w:p w:rsidR="006B5C4E" w:rsidRPr="007B5312" w:rsidRDefault="006B5C4E" w:rsidP="00AC7E7A">
            <w:pPr>
              <w:adjustRightInd w:val="0"/>
              <w:snapToGrid w:val="0"/>
              <w:spacing w:line="312" w:lineRule="auto"/>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kern w:val="0"/>
                <w:sz w:val="30"/>
                <w:szCs w:val="30"/>
              </w:rPr>
              <w:t>究</w:t>
            </w:r>
          </w:p>
        </w:tc>
        <w:tc>
          <w:tcPr>
            <w:tcW w:w="8352" w:type="dxa"/>
            <w:gridSpan w:val="6"/>
          </w:tcPr>
          <w:p w:rsidR="006B5C4E" w:rsidRPr="007B5312" w:rsidRDefault="006B5C4E" w:rsidP="00AC7E7A">
            <w:pPr>
              <w:adjustRightInd w:val="0"/>
              <w:snapToGrid w:val="0"/>
              <w:spacing w:line="312" w:lineRule="auto"/>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近五年来教学改革、教学研究成果及其解决的问题（不超过十项）</w:t>
            </w:r>
          </w:p>
        </w:tc>
      </w:tr>
      <w:tr w:rsidR="006B5C4E" w:rsidRPr="007B5312" w:rsidTr="00AC7E7A">
        <w:trPr>
          <w:trHeight w:val="2263"/>
        </w:trPr>
        <w:tc>
          <w:tcPr>
            <w:tcW w:w="900" w:type="dxa"/>
            <w:tcBorders>
              <w:bottom w:val="single" w:sz="4" w:space="0" w:color="auto"/>
            </w:tcBorders>
            <w:vAlign w:val="center"/>
          </w:tcPr>
          <w:p w:rsidR="006B5C4E" w:rsidRPr="007B5312" w:rsidRDefault="006B5C4E" w:rsidP="00AC7E7A">
            <w:pPr>
              <w:adjustRightInd w:val="0"/>
              <w:snapToGrid w:val="0"/>
              <w:spacing w:line="312" w:lineRule="auto"/>
              <w:ind w:rightChars="-330" w:right="-693"/>
              <w:rPr>
                <w:rFonts w:ascii="仿宋" w:eastAsia="仿宋" w:hAnsi="仿宋"/>
                <w:b/>
                <w:color w:val="000000" w:themeColor="text1"/>
                <w:kern w:val="0"/>
                <w:sz w:val="30"/>
                <w:szCs w:val="30"/>
              </w:rPr>
            </w:pPr>
            <w:r w:rsidRPr="007B5312">
              <w:rPr>
                <w:rFonts w:ascii="仿宋" w:eastAsia="仿宋" w:hAnsi="仿宋" w:hint="eastAsia"/>
                <w:b/>
                <w:color w:val="000000" w:themeColor="text1"/>
                <w:kern w:val="0"/>
                <w:sz w:val="30"/>
                <w:szCs w:val="30"/>
              </w:rPr>
              <w:t>3-4</w:t>
            </w:r>
          </w:p>
          <w:p w:rsidR="006B5C4E" w:rsidRDefault="006B5C4E" w:rsidP="00AC7E7A">
            <w:pPr>
              <w:adjustRightInd w:val="0"/>
              <w:snapToGrid w:val="0"/>
              <w:spacing w:line="312" w:lineRule="auto"/>
              <w:ind w:rightChars="-330" w:right="-693"/>
              <w:rPr>
                <w:rFonts w:ascii="仿宋" w:eastAsia="仿宋" w:hAnsi="仿宋"/>
                <w:color w:val="000000" w:themeColor="text1"/>
                <w:kern w:val="0"/>
                <w:sz w:val="30"/>
                <w:szCs w:val="30"/>
              </w:rPr>
            </w:pPr>
            <w:r w:rsidRPr="007B5312">
              <w:rPr>
                <w:rFonts w:ascii="仿宋" w:eastAsia="仿宋" w:hAnsi="仿宋" w:hint="eastAsia"/>
                <w:color w:val="000000" w:themeColor="text1"/>
                <w:kern w:val="0"/>
                <w:sz w:val="30"/>
                <w:szCs w:val="30"/>
              </w:rPr>
              <w:t>青年</w:t>
            </w:r>
          </w:p>
          <w:p w:rsidR="006B5C4E" w:rsidRDefault="006B5C4E" w:rsidP="00AC7E7A">
            <w:pPr>
              <w:adjustRightInd w:val="0"/>
              <w:snapToGrid w:val="0"/>
              <w:spacing w:line="312" w:lineRule="auto"/>
              <w:ind w:rightChars="-330" w:right="-693"/>
              <w:rPr>
                <w:rFonts w:ascii="仿宋" w:eastAsia="仿宋" w:hAnsi="仿宋"/>
                <w:color w:val="000000" w:themeColor="text1"/>
                <w:kern w:val="0"/>
                <w:sz w:val="30"/>
                <w:szCs w:val="30"/>
              </w:rPr>
            </w:pPr>
            <w:r w:rsidRPr="007B5312">
              <w:rPr>
                <w:rFonts w:ascii="仿宋" w:eastAsia="仿宋" w:hAnsi="仿宋" w:hint="eastAsia"/>
                <w:color w:val="000000" w:themeColor="text1"/>
                <w:kern w:val="0"/>
                <w:sz w:val="30"/>
                <w:szCs w:val="30"/>
              </w:rPr>
              <w:t>教师</w:t>
            </w:r>
          </w:p>
          <w:p w:rsidR="006B5C4E" w:rsidRPr="007B5312" w:rsidRDefault="006B5C4E" w:rsidP="00AC7E7A">
            <w:pPr>
              <w:adjustRightInd w:val="0"/>
              <w:snapToGrid w:val="0"/>
              <w:spacing w:line="312" w:lineRule="auto"/>
              <w:ind w:rightChars="-330" w:right="-693"/>
              <w:rPr>
                <w:rFonts w:ascii="仿宋" w:eastAsia="仿宋" w:hAnsi="仿宋"/>
                <w:color w:val="000000" w:themeColor="text1"/>
                <w:kern w:val="0"/>
                <w:sz w:val="30"/>
                <w:szCs w:val="30"/>
              </w:rPr>
            </w:pPr>
            <w:r w:rsidRPr="007B5312">
              <w:rPr>
                <w:rFonts w:ascii="仿宋" w:eastAsia="仿宋" w:hAnsi="仿宋" w:hint="eastAsia"/>
                <w:color w:val="000000" w:themeColor="text1"/>
                <w:kern w:val="0"/>
                <w:sz w:val="30"/>
                <w:szCs w:val="30"/>
              </w:rPr>
              <w:t>培养</w:t>
            </w:r>
          </w:p>
        </w:tc>
        <w:tc>
          <w:tcPr>
            <w:tcW w:w="8352" w:type="dxa"/>
            <w:gridSpan w:val="6"/>
            <w:tcBorders>
              <w:bottom w:val="single" w:sz="4" w:space="0" w:color="auto"/>
            </w:tcBorders>
          </w:tcPr>
          <w:p w:rsidR="006B5C4E" w:rsidRDefault="006B5C4E" w:rsidP="00AC7E7A">
            <w:pPr>
              <w:adjustRightInd w:val="0"/>
              <w:snapToGrid w:val="0"/>
              <w:spacing w:line="312" w:lineRule="auto"/>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近五年培养青年教师的措施与成效</w:t>
            </w:r>
          </w:p>
          <w:p w:rsidR="006B5C4E" w:rsidRDefault="006B5C4E" w:rsidP="00AC7E7A">
            <w:pPr>
              <w:adjustRightInd w:val="0"/>
              <w:snapToGrid w:val="0"/>
              <w:spacing w:line="312" w:lineRule="auto"/>
              <w:ind w:rightChars="-330" w:right="-693"/>
              <w:rPr>
                <w:rFonts w:ascii="仿宋" w:eastAsia="仿宋" w:hAnsi="仿宋"/>
                <w:color w:val="000000" w:themeColor="text1"/>
                <w:sz w:val="30"/>
                <w:szCs w:val="30"/>
              </w:rPr>
            </w:pPr>
          </w:p>
          <w:p w:rsidR="006B5C4E" w:rsidRDefault="006B5C4E" w:rsidP="00AC7E7A">
            <w:pPr>
              <w:adjustRightInd w:val="0"/>
              <w:snapToGrid w:val="0"/>
              <w:spacing w:line="312" w:lineRule="auto"/>
              <w:ind w:rightChars="-330" w:right="-693"/>
              <w:rPr>
                <w:rFonts w:ascii="仿宋" w:eastAsia="仿宋" w:hAnsi="仿宋"/>
                <w:color w:val="000000" w:themeColor="text1"/>
                <w:sz w:val="30"/>
                <w:szCs w:val="30"/>
              </w:rPr>
            </w:pPr>
          </w:p>
          <w:p w:rsidR="006B5C4E" w:rsidRDefault="006B5C4E" w:rsidP="00AC7E7A">
            <w:pPr>
              <w:adjustRightInd w:val="0"/>
              <w:snapToGrid w:val="0"/>
              <w:spacing w:line="312" w:lineRule="auto"/>
              <w:ind w:rightChars="-330" w:right="-693"/>
              <w:rPr>
                <w:rFonts w:ascii="仿宋" w:eastAsia="仿宋" w:hAnsi="仿宋"/>
                <w:color w:val="000000" w:themeColor="text1"/>
                <w:sz w:val="30"/>
                <w:szCs w:val="30"/>
              </w:rPr>
            </w:pPr>
          </w:p>
          <w:p w:rsidR="006B5C4E" w:rsidRPr="007B5312" w:rsidRDefault="006B5C4E" w:rsidP="00AC7E7A">
            <w:pPr>
              <w:adjustRightInd w:val="0"/>
              <w:snapToGrid w:val="0"/>
              <w:spacing w:line="312" w:lineRule="auto"/>
              <w:ind w:rightChars="-330" w:right="-693"/>
              <w:rPr>
                <w:rFonts w:ascii="仿宋" w:eastAsia="仿宋" w:hAnsi="仿宋"/>
                <w:color w:val="000000" w:themeColor="text1"/>
                <w:sz w:val="30"/>
                <w:szCs w:val="30"/>
              </w:rPr>
            </w:pPr>
          </w:p>
        </w:tc>
      </w:tr>
      <w:tr w:rsidR="006B5C4E" w:rsidRPr="007B5312" w:rsidTr="00AC7E7A">
        <w:trPr>
          <w:trHeight w:val="1006"/>
        </w:trPr>
        <w:tc>
          <w:tcPr>
            <w:tcW w:w="9252" w:type="dxa"/>
            <w:gridSpan w:val="7"/>
            <w:tcBorders>
              <w:left w:val="nil"/>
              <w:bottom w:val="nil"/>
              <w:right w:val="nil"/>
            </w:tcBorders>
            <w:vAlign w:val="center"/>
          </w:tcPr>
          <w:p w:rsidR="006B5C4E" w:rsidRPr="007B5312" w:rsidRDefault="006B5C4E" w:rsidP="00AC7E7A">
            <w:pPr>
              <w:adjustRightInd w:val="0"/>
              <w:snapToGrid w:val="0"/>
              <w:spacing w:line="312" w:lineRule="auto"/>
              <w:ind w:rightChars="-330" w:right="-693"/>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学缘结构：即</w:t>
            </w:r>
            <w:r w:rsidRPr="007B5312">
              <w:rPr>
                <w:rFonts w:ascii="仿宋" w:eastAsia="仿宋" w:hAnsi="仿宋"/>
                <w:color w:val="000000" w:themeColor="text1"/>
                <w:sz w:val="30"/>
                <w:szCs w:val="30"/>
              </w:rPr>
              <w:t>学缘构成，</w:t>
            </w:r>
            <w:r w:rsidRPr="007B5312">
              <w:rPr>
                <w:rFonts w:ascii="仿宋" w:eastAsia="仿宋" w:hAnsi="仿宋" w:hint="eastAsia"/>
                <w:color w:val="000000" w:themeColor="text1"/>
                <w:sz w:val="30"/>
                <w:szCs w:val="30"/>
              </w:rPr>
              <w:t>这里指本教学队伍</w:t>
            </w:r>
            <w:r w:rsidRPr="007B5312">
              <w:rPr>
                <w:rFonts w:ascii="仿宋" w:eastAsia="仿宋" w:hAnsi="仿宋"/>
                <w:color w:val="000000" w:themeColor="text1"/>
                <w:sz w:val="30"/>
                <w:szCs w:val="30"/>
              </w:rPr>
              <w:t>中，从不同学校或科研单位取得相同（或相近）学历（或学位）的人的比例。</w:t>
            </w:r>
          </w:p>
        </w:tc>
      </w:tr>
    </w:tbl>
    <w:p w:rsidR="006B5C4E" w:rsidRPr="007B5312" w:rsidRDefault="006B5C4E" w:rsidP="006B5C4E">
      <w:pPr>
        <w:adjustRightInd w:val="0"/>
        <w:snapToGrid w:val="0"/>
        <w:spacing w:beforeLines="50" w:line="312" w:lineRule="auto"/>
        <w:ind w:rightChars="-330" w:right="-693"/>
        <w:rPr>
          <w:rFonts w:ascii="仿宋" w:eastAsia="仿宋" w:hAnsi="仿宋"/>
          <w:bCs/>
          <w:color w:val="000000" w:themeColor="text1"/>
          <w:sz w:val="30"/>
          <w:szCs w:val="30"/>
        </w:rPr>
      </w:pPr>
      <w:r w:rsidRPr="007B5312">
        <w:rPr>
          <w:rFonts w:ascii="仿宋" w:eastAsia="仿宋" w:hAnsi="仿宋"/>
          <w:color w:val="000000" w:themeColor="text1"/>
          <w:sz w:val="30"/>
          <w:szCs w:val="30"/>
        </w:rPr>
        <w:br w:type="page"/>
      </w:r>
      <w:r w:rsidRPr="007B5312">
        <w:rPr>
          <w:rFonts w:ascii="仿宋" w:eastAsia="仿宋" w:hAnsi="仿宋" w:hint="eastAsia"/>
          <w:bCs/>
          <w:color w:val="000000" w:themeColor="text1"/>
          <w:sz w:val="30"/>
          <w:szCs w:val="30"/>
        </w:rPr>
        <w:lastRenderedPageBreak/>
        <w:t>4．课程描述</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52"/>
      </w:tblGrid>
      <w:tr w:rsidR="006B5C4E" w:rsidRPr="007B5312" w:rsidTr="00AC7E7A">
        <w:trPr>
          <w:trHeight w:val="12131"/>
        </w:trPr>
        <w:tc>
          <w:tcPr>
            <w:tcW w:w="9252" w:type="dxa"/>
          </w:tcPr>
          <w:p w:rsidR="006B5C4E" w:rsidRPr="007B5312" w:rsidRDefault="006B5C4E" w:rsidP="00AC7E7A">
            <w:pPr>
              <w:adjustRightInd w:val="0"/>
              <w:snapToGrid w:val="0"/>
              <w:spacing w:line="312" w:lineRule="auto"/>
              <w:rPr>
                <w:rFonts w:ascii="仿宋" w:eastAsia="仿宋" w:hAnsi="仿宋"/>
                <w:color w:val="000000" w:themeColor="text1"/>
                <w:sz w:val="30"/>
                <w:szCs w:val="30"/>
              </w:rPr>
            </w:pPr>
            <w:r w:rsidRPr="007B5312">
              <w:rPr>
                <w:rFonts w:ascii="仿宋" w:eastAsia="仿宋" w:hAnsi="仿宋" w:hint="eastAsia"/>
                <w:b/>
                <w:color w:val="000000" w:themeColor="text1"/>
                <w:sz w:val="30"/>
                <w:szCs w:val="30"/>
              </w:rPr>
              <w:t>4-1</w:t>
            </w:r>
            <w:r w:rsidRPr="007B5312">
              <w:rPr>
                <w:rFonts w:ascii="仿宋" w:eastAsia="仿宋" w:hAnsi="仿宋" w:hint="eastAsia"/>
                <w:color w:val="000000" w:themeColor="text1"/>
                <w:sz w:val="30"/>
                <w:szCs w:val="30"/>
              </w:rPr>
              <w:t xml:space="preserve"> 本课程校内发展的主要历史沿革</w:t>
            </w:r>
          </w:p>
        </w:tc>
      </w:tr>
    </w:tbl>
    <w:p w:rsidR="006B5C4E" w:rsidRPr="007B5312" w:rsidRDefault="006B5C4E" w:rsidP="006B5C4E">
      <w:pPr>
        <w:adjustRightInd w:val="0"/>
        <w:snapToGrid w:val="0"/>
        <w:spacing w:line="312" w:lineRule="auto"/>
        <w:jc w:val="left"/>
        <w:rPr>
          <w:rFonts w:ascii="仿宋" w:eastAsia="仿宋" w:hAnsi="仿宋"/>
          <w:color w:val="000000" w:themeColor="text1"/>
          <w:sz w:val="30"/>
          <w:szCs w:val="30"/>
        </w:rPr>
      </w:pPr>
    </w:p>
    <w:p w:rsidR="006B5C4E" w:rsidRPr="007B5312" w:rsidRDefault="006B5C4E" w:rsidP="006B5C4E">
      <w:pPr>
        <w:adjustRightInd w:val="0"/>
        <w:snapToGrid w:val="0"/>
        <w:spacing w:line="312" w:lineRule="auto"/>
        <w:jc w:val="left"/>
        <w:rPr>
          <w:rFonts w:ascii="仿宋" w:eastAsia="仿宋" w:hAnsi="仿宋"/>
          <w:color w:val="000000" w:themeColor="text1"/>
          <w:sz w:val="30"/>
          <w:szCs w:val="3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0"/>
      </w:tblGrid>
      <w:tr w:rsidR="006B5C4E" w:rsidRPr="007B5312" w:rsidTr="00AC7E7A">
        <w:tc>
          <w:tcPr>
            <w:tcW w:w="9180" w:type="dxa"/>
          </w:tcPr>
          <w:p w:rsidR="006B5C4E" w:rsidRPr="007B5312" w:rsidRDefault="006B5C4E" w:rsidP="00AC7E7A">
            <w:pPr>
              <w:adjustRightInd w:val="0"/>
              <w:snapToGrid w:val="0"/>
              <w:spacing w:line="312" w:lineRule="auto"/>
              <w:jc w:val="left"/>
              <w:rPr>
                <w:rFonts w:ascii="仿宋" w:eastAsia="仿宋" w:hAnsi="仿宋"/>
                <w:color w:val="000000" w:themeColor="text1"/>
                <w:sz w:val="30"/>
                <w:szCs w:val="30"/>
              </w:rPr>
            </w:pPr>
            <w:r w:rsidRPr="007B5312">
              <w:rPr>
                <w:rFonts w:ascii="仿宋" w:eastAsia="仿宋" w:hAnsi="仿宋" w:hint="eastAsia"/>
                <w:b/>
                <w:bCs/>
                <w:color w:val="000000" w:themeColor="text1"/>
                <w:sz w:val="30"/>
                <w:szCs w:val="30"/>
              </w:rPr>
              <w:lastRenderedPageBreak/>
              <w:t>4-2 理论课或理论课（含实践）教学内容</w:t>
            </w:r>
          </w:p>
        </w:tc>
      </w:tr>
      <w:tr w:rsidR="006B5C4E" w:rsidRPr="007B5312" w:rsidTr="00AC7E7A">
        <w:trPr>
          <w:trHeight w:val="2622"/>
        </w:trPr>
        <w:tc>
          <w:tcPr>
            <w:tcW w:w="9180" w:type="dxa"/>
          </w:tcPr>
          <w:p w:rsidR="006B5C4E" w:rsidRPr="007B5312" w:rsidRDefault="006B5C4E" w:rsidP="00AC7E7A">
            <w:pPr>
              <w:adjustRightInd w:val="0"/>
              <w:snapToGrid w:val="0"/>
              <w:spacing w:line="312" w:lineRule="auto"/>
              <w:jc w:val="left"/>
              <w:rPr>
                <w:rFonts w:ascii="仿宋" w:eastAsia="仿宋" w:hAnsi="仿宋"/>
                <w:color w:val="000000" w:themeColor="text1"/>
                <w:sz w:val="30"/>
                <w:szCs w:val="30"/>
              </w:rPr>
            </w:pPr>
            <w:r w:rsidRPr="007B5312">
              <w:rPr>
                <w:rFonts w:ascii="仿宋" w:eastAsia="仿宋" w:hAnsi="仿宋" w:hint="eastAsia"/>
                <w:b/>
                <w:color w:val="000000" w:themeColor="text1"/>
                <w:sz w:val="30"/>
                <w:szCs w:val="30"/>
              </w:rPr>
              <w:t>4-2-1</w:t>
            </w:r>
            <w:r w:rsidRPr="007B5312">
              <w:rPr>
                <w:rFonts w:ascii="仿宋" w:eastAsia="仿宋" w:hAnsi="仿宋" w:hint="eastAsia"/>
                <w:color w:val="000000" w:themeColor="text1"/>
                <w:sz w:val="30"/>
                <w:szCs w:val="30"/>
              </w:rPr>
              <w:t xml:space="preserve"> 结合本校的办学定位、人才培养目标和生源情况，说明本课程在专业培养目标中的定位与课程目标</w:t>
            </w:r>
          </w:p>
          <w:p w:rsidR="006B5C4E" w:rsidRPr="007B5312" w:rsidRDefault="006B5C4E" w:rsidP="00AC7E7A">
            <w:pPr>
              <w:adjustRightInd w:val="0"/>
              <w:snapToGrid w:val="0"/>
              <w:spacing w:line="312" w:lineRule="auto"/>
              <w:jc w:val="left"/>
              <w:rPr>
                <w:rFonts w:ascii="仿宋" w:eastAsia="仿宋" w:hAnsi="仿宋"/>
                <w:color w:val="000000" w:themeColor="text1"/>
                <w:sz w:val="30"/>
                <w:szCs w:val="30"/>
              </w:rPr>
            </w:pPr>
          </w:p>
          <w:p w:rsidR="006B5C4E" w:rsidRPr="007B5312" w:rsidRDefault="006B5C4E" w:rsidP="00AC7E7A">
            <w:pPr>
              <w:adjustRightInd w:val="0"/>
              <w:snapToGrid w:val="0"/>
              <w:spacing w:line="312" w:lineRule="auto"/>
              <w:jc w:val="left"/>
              <w:rPr>
                <w:rFonts w:ascii="仿宋" w:eastAsia="仿宋" w:hAnsi="仿宋"/>
                <w:color w:val="000000" w:themeColor="text1"/>
                <w:sz w:val="30"/>
                <w:szCs w:val="30"/>
              </w:rPr>
            </w:pPr>
          </w:p>
          <w:p w:rsidR="006B5C4E" w:rsidRPr="007B5312" w:rsidRDefault="006B5C4E" w:rsidP="00AC7E7A">
            <w:pPr>
              <w:adjustRightInd w:val="0"/>
              <w:snapToGrid w:val="0"/>
              <w:spacing w:line="312" w:lineRule="auto"/>
              <w:jc w:val="left"/>
              <w:rPr>
                <w:rFonts w:ascii="仿宋" w:eastAsia="仿宋" w:hAnsi="仿宋"/>
                <w:color w:val="000000" w:themeColor="text1"/>
                <w:sz w:val="30"/>
                <w:szCs w:val="30"/>
              </w:rPr>
            </w:pPr>
          </w:p>
          <w:p w:rsidR="006B5C4E" w:rsidRPr="007B5312" w:rsidRDefault="006B5C4E" w:rsidP="00AC7E7A">
            <w:pPr>
              <w:adjustRightInd w:val="0"/>
              <w:snapToGrid w:val="0"/>
              <w:spacing w:line="312" w:lineRule="auto"/>
              <w:jc w:val="left"/>
              <w:rPr>
                <w:rFonts w:ascii="仿宋" w:eastAsia="仿宋" w:hAnsi="仿宋"/>
                <w:color w:val="000000" w:themeColor="text1"/>
                <w:sz w:val="30"/>
                <w:szCs w:val="30"/>
              </w:rPr>
            </w:pPr>
          </w:p>
          <w:p w:rsidR="006B5C4E" w:rsidRPr="007B5312" w:rsidRDefault="006B5C4E" w:rsidP="00AC7E7A">
            <w:pPr>
              <w:adjustRightInd w:val="0"/>
              <w:snapToGrid w:val="0"/>
              <w:spacing w:line="312" w:lineRule="auto"/>
              <w:jc w:val="left"/>
              <w:rPr>
                <w:rFonts w:ascii="仿宋" w:eastAsia="仿宋" w:hAnsi="仿宋"/>
                <w:color w:val="000000" w:themeColor="text1"/>
                <w:sz w:val="30"/>
                <w:szCs w:val="30"/>
              </w:rPr>
            </w:pPr>
          </w:p>
        </w:tc>
      </w:tr>
      <w:tr w:rsidR="006B5C4E" w:rsidRPr="007B5312" w:rsidTr="00AC7E7A">
        <w:trPr>
          <w:trHeight w:val="2796"/>
        </w:trPr>
        <w:tc>
          <w:tcPr>
            <w:tcW w:w="9180" w:type="dxa"/>
          </w:tcPr>
          <w:p w:rsidR="006B5C4E" w:rsidRPr="007B5312" w:rsidRDefault="006B5C4E" w:rsidP="00AC7E7A">
            <w:pPr>
              <w:adjustRightInd w:val="0"/>
              <w:snapToGrid w:val="0"/>
              <w:spacing w:line="312" w:lineRule="auto"/>
              <w:jc w:val="left"/>
              <w:rPr>
                <w:rFonts w:ascii="仿宋" w:eastAsia="仿宋" w:hAnsi="仿宋"/>
                <w:color w:val="000000" w:themeColor="text1"/>
                <w:sz w:val="30"/>
                <w:szCs w:val="30"/>
              </w:rPr>
            </w:pPr>
            <w:r w:rsidRPr="007B5312">
              <w:rPr>
                <w:rFonts w:ascii="仿宋" w:eastAsia="仿宋" w:hAnsi="仿宋" w:hint="eastAsia"/>
                <w:b/>
                <w:color w:val="000000" w:themeColor="text1"/>
                <w:sz w:val="30"/>
                <w:szCs w:val="30"/>
              </w:rPr>
              <w:t>4-2-2</w:t>
            </w:r>
            <w:r w:rsidRPr="007B5312">
              <w:rPr>
                <w:rFonts w:ascii="仿宋" w:eastAsia="仿宋" w:hAnsi="仿宋" w:hint="eastAsia"/>
                <w:color w:val="000000" w:themeColor="text1"/>
                <w:sz w:val="30"/>
                <w:szCs w:val="30"/>
              </w:rPr>
              <w:t xml:space="preserve"> 知识模块顺序及对应的学时</w:t>
            </w:r>
          </w:p>
          <w:p w:rsidR="006B5C4E" w:rsidRPr="007B5312" w:rsidRDefault="006B5C4E" w:rsidP="00AC7E7A">
            <w:pPr>
              <w:adjustRightInd w:val="0"/>
              <w:snapToGrid w:val="0"/>
              <w:spacing w:line="312" w:lineRule="auto"/>
              <w:jc w:val="left"/>
              <w:rPr>
                <w:rFonts w:ascii="仿宋" w:eastAsia="仿宋" w:hAnsi="仿宋"/>
                <w:color w:val="000000" w:themeColor="text1"/>
                <w:sz w:val="30"/>
                <w:szCs w:val="30"/>
              </w:rPr>
            </w:pPr>
          </w:p>
          <w:p w:rsidR="006B5C4E" w:rsidRPr="007B5312" w:rsidRDefault="006B5C4E" w:rsidP="00AC7E7A">
            <w:pPr>
              <w:adjustRightInd w:val="0"/>
              <w:snapToGrid w:val="0"/>
              <w:spacing w:line="312" w:lineRule="auto"/>
              <w:jc w:val="left"/>
              <w:rPr>
                <w:rFonts w:ascii="仿宋" w:eastAsia="仿宋" w:hAnsi="仿宋"/>
                <w:color w:val="000000" w:themeColor="text1"/>
                <w:sz w:val="30"/>
                <w:szCs w:val="30"/>
              </w:rPr>
            </w:pPr>
          </w:p>
          <w:p w:rsidR="006B5C4E" w:rsidRPr="007B5312" w:rsidRDefault="006B5C4E" w:rsidP="00AC7E7A">
            <w:pPr>
              <w:adjustRightInd w:val="0"/>
              <w:snapToGrid w:val="0"/>
              <w:spacing w:line="312" w:lineRule="auto"/>
              <w:jc w:val="left"/>
              <w:rPr>
                <w:rFonts w:ascii="仿宋" w:eastAsia="仿宋" w:hAnsi="仿宋"/>
                <w:color w:val="000000" w:themeColor="text1"/>
                <w:sz w:val="30"/>
                <w:szCs w:val="30"/>
              </w:rPr>
            </w:pPr>
          </w:p>
          <w:p w:rsidR="006B5C4E" w:rsidRPr="007B5312" w:rsidRDefault="006B5C4E" w:rsidP="00AC7E7A">
            <w:pPr>
              <w:adjustRightInd w:val="0"/>
              <w:snapToGrid w:val="0"/>
              <w:spacing w:line="312" w:lineRule="auto"/>
              <w:jc w:val="left"/>
              <w:rPr>
                <w:rFonts w:ascii="仿宋" w:eastAsia="仿宋" w:hAnsi="仿宋"/>
                <w:color w:val="000000" w:themeColor="text1"/>
                <w:sz w:val="30"/>
                <w:szCs w:val="30"/>
              </w:rPr>
            </w:pPr>
          </w:p>
          <w:p w:rsidR="006B5C4E" w:rsidRPr="007B5312" w:rsidRDefault="006B5C4E" w:rsidP="00AC7E7A">
            <w:pPr>
              <w:adjustRightInd w:val="0"/>
              <w:snapToGrid w:val="0"/>
              <w:spacing w:line="312" w:lineRule="auto"/>
              <w:jc w:val="left"/>
              <w:rPr>
                <w:rFonts w:ascii="仿宋" w:eastAsia="仿宋" w:hAnsi="仿宋"/>
                <w:color w:val="000000" w:themeColor="text1"/>
                <w:sz w:val="30"/>
                <w:szCs w:val="30"/>
              </w:rPr>
            </w:pPr>
          </w:p>
        </w:tc>
      </w:tr>
      <w:tr w:rsidR="006B5C4E" w:rsidRPr="007B5312" w:rsidTr="00AC7E7A">
        <w:trPr>
          <w:trHeight w:val="2902"/>
        </w:trPr>
        <w:tc>
          <w:tcPr>
            <w:tcW w:w="9180" w:type="dxa"/>
          </w:tcPr>
          <w:p w:rsidR="006B5C4E" w:rsidRPr="007B5312" w:rsidRDefault="006B5C4E" w:rsidP="00AC7E7A">
            <w:pPr>
              <w:adjustRightInd w:val="0"/>
              <w:snapToGrid w:val="0"/>
              <w:spacing w:line="312" w:lineRule="auto"/>
              <w:jc w:val="left"/>
              <w:rPr>
                <w:rFonts w:ascii="仿宋" w:eastAsia="仿宋" w:hAnsi="仿宋"/>
                <w:color w:val="000000" w:themeColor="text1"/>
                <w:sz w:val="30"/>
                <w:szCs w:val="30"/>
              </w:rPr>
            </w:pPr>
            <w:r w:rsidRPr="007B5312">
              <w:rPr>
                <w:rFonts w:ascii="仿宋" w:eastAsia="仿宋" w:hAnsi="仿宋" w:hint="eastAsia"/>
                <w:b/>
                <w:color w:val="000000" w:themeColor="text1"/>
                <w:sz w:val="30"/>
                <w:szCs w:val="30"/>
              </w:rPr>
              <w:t>4-2-3</w:t>
            </w:r>
            <w:r w:rsidRPr="007B5312">
              <w:rPr>
                <w:rFonts w:ascii="仿宋" w:eastAsia="仿宋" w:hAnsi="仿宋" w:hint="eastAsia"/>
                <w:color w:val="000000" w:themeColor="text1"/>
                <w:sz w:val="30"/>
                <w:szCs w:val="30"/>
              </w:rPr>
              <w:t xml:space="preserve"> 课程的重点、难点及解决办法</w:t>
            </w:r>
          </w:p>
        </w:tc>
      </w:tr>
      <w:tr w:rsidR="006B5C4E" w:rsidRPr="007B5312" w:rsidTr="00AC7E7A">
        <w:trPr>
          <w:trHeight w:val="3839"/>
        </w:trPr>
        <w:tc>
          <w:tcPr>
            <w:tcW w:w="9180" w:type="dxa"/>
          </w:tcPr>
          <w:p w:rsidR="006B5C4E" w:rsidRPr="007B5312" w:rsidRDefault="006B5C4E" w:rsidP="00AC7E7A">
            <w:pPr>
              <w:adjustRightInd w:val="0"/>
              <w:snapToGrid w:val="0"/>
              <w:spacing w:line="312" w:lineRule="auto"/>
              <w:jc w:val="left"/>
              <w:rPr>
                <w:rFonts w:ascii="仿宋" w:eastAsia="仿宋" w:hAnsi="仿宋"/>
                <w:color w:val="000000" w:themeColor="text1"/>
                <w:sz w:val="30"/>
                <w:szCs w:val="30"/>
              </w:rPr>
            </w:pPr>
            <w:r w:rsidRPr="007B5312">
              <w:rPr>
                <w:rFonts w:ascii="仿宋" w:eastAsia="仿宋" w:hAnsi="仿宋" w:hint="eastAsia"/>
                <w:b/>
                <w:color w:val="000000" w:themeColor="text1"/>
                <w:sz w:val="30"/>
                <w:szCs w:val="30"/>
              </w:rPr>
              <w:t>4-2-4</w:t>
            </w:r>
            <w:r w:rsidRPr="007B5312">
              <w:rPr>
                <w:rFonts w:ascii="仿宋" w:eastAsia="仿宋" w:hAnsi="仿宋" w:hint="eastAsia"/>
                <w:color w:val="000000" w:themeColor="text1"/>
                <w:sz w:val="30"/>
                <w:szCs w:val="30"/>
              </w:rPr>
              <w:t xml:space="preserve"> 实践教学活动的设计思想与效果（不含实践教学内容的课程不填）</w:t>
            </w:r>
          </w:p>
          <w:p w:rsidR="006B5C4E" w:rsidRPr="007B5312" w:rsidRDefault="006B5C4E" w:rsidP="00AC7E7A">
            <w:pPr>
              <w:adjustRightInd w:val="0"/>
              <w:snapToGrid w:val="0"/>
              <w:spacing w:line="312" w:lineRule="auto"/>
              <w:jc w:val="left"/>
              <w:rPr>
                <w:rFonts w:ascii="仿宋" w:eastAsia="仿宋" w:hAnsi="仿宋"/>
                <w:color w:val="000000" w:themeColor="text1"/>
                <w:sz w:val="30"/>
                <w:szCs w:val="30"/>
              </w:rPr>
            </w:pPr>
          </w:p>
          <w:p w:rsidR="006B5C4E" w:rsidRPr="007B5312" w:rsidRDefault="006B5C4E" w:rsidP="00AC7E7A">
            <w:pPr>
              <w:adjustRightInd w:val="0"/>
              <w:snapToGrid w:val="0"/>
              <w:spacing w:line="312" w:lineRule="auto"/>
              <w:jc w:val="left"/>
              <w:rPr>
                <w:rFonts w:ascii="仿宋" w:eastAsia="仿宋" w:hAnsi="仿宋"/>
                <w:color w:val="000000" w:themeColor="text1"/>
                <w:sz w:val="30"/>
                <w:szCs w:val="30"/>
              </w:rPr>
            </w:pPr>
          </w:p>
          <w:p w:rsidR="006B5C4E" w:rsidRPr="007B5312" w:rsidRDefault="006B5C4E" w:rsidP="00AC7E7A">
            <w:pPr>
              <w:adjustRightInd w:val="0"/>
              <w:snapToGrid w:val="0"/>
              <w:spacing w:line="312" w:lineRule="auto"/>
              <w:jc w:val="left"/>
              <w:rPr>
                <w:rFonts w:ascii="仿宋" w:eastAsia="仿宋" w:hAnsi="仿宋"/>
                <w:color w:val="000000" w:themeColor="text1"/>
                <w:sz w:val="30"/>
                <w:szCs w:val="30"/>
              </w:rPr>
            </w:pPr>
          </w:p>
          <w:p w:rsidR="006B5C4E" w:rsidRPr="007B5312" w:rsidRDefault="006B5C4E" w:rsidP="00AC7E7A">
            <w:pPr>
              <w:adjustRightInd w:val="0"/>
              <w:snapToGrid w:val="0"/>
              <w:spacing w:line="312" w:lineRule="auto"/>
              <w:jc w:val="left"/>
              <w:rPr>
                <w:rFonts w:ascii="仿宋" w:eastAsia="仿宋" w:hAnsi="仿宋"/>
                <w:color w:val="000000" w:themeColor="text1"/>
                <w:sz w:val="30"/>
                <w:szCs w:val="30"/>
              </w:rPr>
            </w:pPr>
          </w:p>
          <w:p w:rsidR="006B5C4E" w:rsidRPr="007B5312" w:rsidRDefault="006B5C4E" w:rsidP="00AC7E7A">
            <w:pPr>
              <w:adjustRightInd w:val="0"/>
              <w:snapToGrid w:val="0"/>
              <w:spacing w:line="312" w:lineRule="auto"/>
              <w:jc w:val="left"/>
              <w:rPr>
                <w:rFonts w:ascii="仿宋" w:eastAsia="仿宋" w:hAnsi="仿宋"/>
                <w:color w:val="000000" w:themeColor="text1"/>
                <w:sz w:val="30"/>
                <w:szCs w:val="30"/>
              </w:rPr>
            </w:pPr>
          </w:p>
        </w:tc>
      </w:tr>
    </w:tbl>
    <w:p w:rsidR="006B5C4E" w:rsidRPr="007B5312" w:rsidRDefault="006B5C4E" w:rsidP="006B5C4E">
      <w:pPr>
        <w:adjustRightInd w:val="0"/>
        <w:snapToGrid w:val="0"/>
        <w:spacing w:line="312" w:lineRule="auto"/>
        <w:jc w:val="left"/>
        <w:rPr>
          <w:rFonts w:ascii="仿宋" w:eastAsia="仿宋" w:hAnsi="仿宋"/>
          <w:color w:val="000000" w:themeColor="text1"/>
          <w:sz w:val="30"/>
          <w:szCs w:val="30"/>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
        <w:gridCol w:w="9180"/>
      </w:tblGrid>
      <w:tr w:rsidR="006B5C4E" w:rsidRPr="007B5312" w:rsidTr="00AC7E7A">
        <w:trPr>
          <w:gridBefore w:val="1"/>
          <w:wBefore w:w="72" w:type="dxa"/>
        </w:trPr>
        <w:tc>
          <w:tcPr>
            <w:tcW w:w="9180" w:type="dxa"/>
          </w:tcPr>
          <w:p w:rsidR="006B5C4E" w:rsidRPr="007B5312" w:rsidRDefault="006B5C4E" w:rsidP="00AC7E7A">
            <w:pPr>
              <w:adjustRightInd w:val="0"/>
              <w:snapToGrid w:val="0"/>
              <w:spacing w:line="312" w:lineRule="auto"/>
              <w:jc w:val="left"/>
              <w:rPr>
                <w:rFonts w:ascii="仿宋" w:eastAsia="仿宋" w:hAnsi="仿宋"/>
                <w:color w:val="000000" w:themeColor="text1"/>
                <w:sz w:val="30"/>
                <w:szCs w:val="30"/>
              </w:rPr>
            </w:pPr>
            <w:r w:rsidRPr="007B5312">
              <w:rPr>
                <w:rFonts w:ascii="仿宋" w:eastAsia="仿宋" w:hAnsi="仿宋" w:hint="eastAsia"/>
                <w:b/>
                <w:bCs/>
                <w:color w:val="000000" w:themeColor="text1"/>
                <w:sz w:val="30"/>
                <w:szCs w:val="30"/>
              </w:rPr>
              <w:t>4-2 实验（践）课教学内容</w:t>
            </w:r>
          </w:p>
        </w:tc>
      </w:tr>
      <w:tr w:rsidR="006B5C4E" w:rsidRPr="007B5312" w:rsidTr="00AC7E7A">
        <w:trPr>
          <w:gridBefore w:val="1"/>
          <w:wBefore w:w="72" w:type="dxa"/>
          <w:trHeight w:val="1844"/>
        </w:trPr>
        <w:tc>
          <w:tcPr>
            <w:tcW w:w="9180" w:type="dxa"/>
          </w:tcPr>
          <w:p w:rsidR="006B5C4E" w:rsidRPr="007B5312" w:rsidRDefault="006B5C4E" w:rsidP="00AC7E7A">
            <w:pPr>
              <w:adjustRightInd w:val="0"/>
              <w:snapToGrid w:val="0"/>
              <w:spacing w:line="312" w:lineRule="auto"/>
              <w:jc w:val="left"/>
              <w:rPr>
                <w:rFonts w:ascii="仿宋" w:eastAsia="仿宋" w:hAnsi="仿宋"/>
                <w:color w:val="000000" w:themeColor="text1"/>
                <w:sz w:val="30"/>
                <w:szCs w:val="30"/>
              </w:rPr>
            </w:pPr>
            <w:r w:rsidRPr="007B5312">
              <w:rPr>
                <w:rFonts w:ascii="仿宋" w:eastAsia="仿宋" w:hAnsi="仿宋" w:hint="eastAsia"/>
                <w:b/>
                <w:color w:val="000000" w:themeColor="text1"/>
                <w:sz w:val="30"/>
                <w:szCs w:val="30"/>
              </w:rPr>
              <w:t>4-2-1</w:t>
            </w:r>
            <w:r w:rsidRPr="007B5312">
              <w:rPr>
                <w:rFonts w:ascii="仿宋" w:eastAsia="仿宋" w:hAnsi="仿宋" w:hint="eastAsia"/>
                <w:color w:val="000000" w:themeColor="text1"/>
                <w:sz w:val="30"/>
                <w:szCs w:val="30"/>
              </w:rPr>
              <w:t>课程设计的思想、效果以及课程目标</w:t>
            </w:r>
          </w:p>
          <w:p w:rsidR="006B5C4E" w:rsidRPr="007B5312" w:rsidRDefault="006B5C4E" w:rsidP="00AC7E7A">
            <w:pPr>
              <w:adjustRightInd w:val="0"/>
              <w:snapToGrid w:val="0"/>
              <w:spacing w:line="312" w:lineRule="auto"/>
              <w:jc w:val="left"/>
              <w:rPr>
                <w:rFonts w:ascii="仿宋" w:eastAsia="仿宋" w:hAnsi="仿宋"/>
                <w:color w:val="000000" w:themeColor="text1"/>
                <w:sz w:val="30"/>
                <w:szCs w:val="30"/>
              </w:rPr>
            </w:pPr>
          </w:p>
          <w:p w:rsidR="006B5C4E" w:rsidRPr="007B5312" w:rsidRDefault="006B5C4E" w:rsidP="00AC7E7A">
            <w:pPr>
              <w:adjustRightInd w:val="0"/>
              <w:snapToGrid w:val="0"/>
              <w:spacing w:line="312" w:lineRule="auto"/>
              <w:jc w:val="left"/>
              <w:rPr>
                <w:rFonts w:ascii="仿宋" w:eastAsia="仿宋" w:hAnsi="仿宋"/>
                <w:color w:val="000000" w:themeColor="text1"/>
                <w:sz w:val="30"/>
                <w:szCs w:val="30"/>
              </w:rPr>
            </w:pPr>
          </w:p>
          <w:p w:rsidR="006B5C4E" w:rsidRPr="007B5312" w:rsidRDefault="006B5C4E" w:rsidP="00AC7E7A">
            <w:pPr>
              <w:adjustRightInd w:val="0"/>
              <w:snapToGrid w:val="0"/>
              <w:spacing w:line="312" w:lineRule="auto"/>
              <w:jc w:val="left"/>
              <w:rPr>
                <w:rFonts w:ascii="仿宋" w:eastAsia="仿宋" w:hAnsi="仿宋"/>
                <w:color w:val="000000" w:themeColor="text1"/>
                <w:sz w:val="30"/>
                <w:szCs w:val="30"/>
              </w:rPr>
            </w:pPr>
          </w:p>
          <w:p w:rsidR="006B5C4E" w:rsidRPr="007B5312" w:rsidRDefault="006B5C4E" w:rsidP="00AC7E7A">
            <w:pPr>
              <w:adjustRightInd w:val="0"/>
              <w:snapToGrid w:val="0"/>
              <w:spacing w:line="312" w:lineRule="auto"/>
              <w:jc w:val="left"/>
              <w:rPr>
                <w:rFonts w:ascii="仿宋" w:eastAsia="仿宋" w:hAnsi="仿宋"/>
                <w:color w:val="000000" w:themeColor="text1"/>
                <w:sz w:val="30"/>
                <w:szCs w:val="30"/>
              </w:rPr>
            </w:pPr>
          </w:p>
        </w:tc>
      </w:tr>
      <w:tr w:rsidR="006B5C4E" w:rsidRPr="007B5312" w:rsidTr="00AC7E7A">
        <w:trPr>
          <w:gridBefore w:val="1"/>
          <w:wBefore w:w="72" w:type="dxa"/>
          <w:trHeight w:val="3877"/>
        </w:trPr>
        <w:tc>
          <w:tcPr>
            <w:tcW w:w="9180" w:type="dxa"/>
          </w:tcPr>
          <w:p w:rsidR="006B5C4E" w:rsidRPr="007B5312" w:rsidRDefault="006B5C4E" w:rsidP="00AC7E7A">
            <w:pPr>
              <w:adjustRightInd w:val="0"/>
              <w:snapToGrid w:val="0"/>
              <w:spacing w:line="312" w:lineRule="auto"/>
              <w:jc w:val="left"/>
              <w:rPr>
                <w:rFonts w:ascii="仿宋" w:eastAsia="仿宋" w:hAnsi="仿宋"/>
                <w:color w:val="000000" w:themeColor="text1"/>
                <w:sz w:val="30"/>
                <w:szCs w:val="30"/>
              </w:rPr>
            </w:pPr>
            <w:r w:rsidRPr="007B5312">
              <w:rPr>
                <w:rFonts w:ascii="仿宋" w:eastAsia="仿宋" w:hAnsi="仿宋" w:hint="eastAsia"/>
                <w:b/>
                <w:color w:val="000000" w:themeColor="text1"/>
                <w:sz w:val="30"/>
                <w:szCs w:val="30"/>
              </w:rPr>
              <w:t>4-2-2</w:t>
            </w:r>
            <w:r w:rsidRPr="007B5312">
              <w:rPr>
                <w:rFonts w:ascii="仿宋" w:eastAsia="仿宋" w:hAnsi="仿宋" w:hint="eastAsia"/>
                <w:color w:val="000000" w:themeColor="text1"/>
                <w:sz w:val="30"/>
                <w:szCs w:val="30"/>
              </w:rPr>
              <w:t>课程内容（详细列出实验或实践项目名称和学时）</w:t>
            </w:r>
          </w:p>
        </w:tc>
      </w:tr>
      <w:tr w:rsidR="006B5C4E" w:rsidRPr="007B5312" w:rsidTr="00AC7E7A">
        <w:trPr>
          <w:gridBefore w:val="1"/>
          <w:wBefore w:w="72" w:type="dxa"/>
          <w:trHeight w:val="3605"/>
        </w:trPr>
        <w:tc>
          <w:tcPr>
            <w:tcW w:w="9180" w:type="dxa"/>
            <w:tcBorders>
              <w:bottom w:val="single" w:sz="4" w:space="0" w:color="auto"/>
            </w:tcBorders>
          </w:tcPr>
          <w:p w:rsidR="006B5C4E" w:rsidRPr="007B5312" w:rsidRDefault="006B5C4E" w:rsidP="00AC7E7A">
            <w:pPr>
              <w:adjustRightInd w:val="0"/>
              <w:snapToGrid w:val="0"/>
              <w:spacing w:line="312" w:lineRule="auto"/>
              <w:jc w:val="left"/>
              <w:rPr>
                <w:rFonts w:ascii="仿宋" w:eastAsia="仿宋" w:hAnsi="仿宋"/>
                <w:color w:val="000000" w:themeColor="text1"/>
                <w:sz w:val="30"/>
                <w:szCs w:val="30"/>
              </w:rPr>
            </w:pPr>
            <w:r w:rsidRPr="007B5312">
              <w:rPr>
                <w:rFonts w:ascii="仿宋" w:eastAsia="仿宋" w:hAnsi="仿宋" w:hint="eastAsia"/>
                <w:b/>
                <w:color w:val="000000" w:themeColor="text1"/>
                <w:sz w:val="30"/>
                <w:szCs w:val="30"/>
              </w:rPr>
              <w:t>4-2-3</w:t>
            </w:r>
            <w:r w:rsidRPr="007B5312">
              <w:rPr>
                <w:rFonts w:ascii="仿宋" w:eastAsia="仿宋" w:hAnsi="仿宋"/>
                <w:color w:val="000000" w:themeColor="text1"/>
                <w:sz w:val="30"/>
                <w:szCs w:val="30"/>
              </w:rPr>
              <w:t>课程组织形式与教师指导方法</w:t>
            </w:r>
          </w:p>
        </w:tc>
      </w:tr>
      <w:tr w:rsidR="006B5C4E" w:rsidRPr="007B5312" w:rsidTr="00AC7E7A">
        <w:trPr>
          <w:gridBefore w:val="1"/>
          <w:wBefore w:w="72" w:type="dxa"/>
          <w:trHeight w:val="2158"/>
        </w:trPr>
        <w:tc>
          <w:tcPr>
            <w:tcW w:w="9180" w:type="dxa"/>
          </w:tcPr>
          <w:p w:rsidR="006B5C4E" w:rsidRPr="007B5312" w:rsidRDefault="006B5C4E" w:rsidP="00AC7E7A">
            <w:pPr>
              <w:adjustRightInd w:val="0"/>
              <w:snapToGrid w:val="0"/>
              <w:spacing w:line="312" w:lineRule="auto"/>
              <w:jc w:val="left"/>
              <w:rPr>
                <w:rFonts w:ascii="仿宋" w:eastAsia="仿宋" w:hAnsi="仿宋"/>
                <w:color w:val="000000" w:themeColor="text1"/>
                <w:sz w:val="30"/>
                <w:szCs w:val="30"/>
              </w:rPr>
            </w:pPr>
            <w:r w:rsidRPr="007B5312">
              <w:rPr>
                <w:rFonts w:ascii="仿宋" w:eastAsia="仿宋" w:hAnsi="仿宋" w:hint="eastAsia"/>
                <w:b/>
                <w:color w:val="000000" w:themeColor="text1"/>
                <w:sz w:val="30"/>
                <w:szCs w:val="30"/>
              </w:rPr>
              <w:t>4-2-4</w:t>
            </w:r>
            <w:r w:rsidRPr="007B5312">
              <w:rPr>
                <w:rFonts w:ascii="仿宋" w:eastAsia="仿宋" w:hAnsi="仿宋" w:hint="eastAsia"/>
                <w:color w:val="000000" w:themeColor="text1"/>
                <w:sz w:val="30"/>
                <w:szCs w:val="30"/>
              </w:rPr>
              <w:t>考核内容与方法</w:t>
            </w:r>
          </w:p>
          <w:p w:rsidR="006B5C4E" w:rsidRPr="007B5312" w:rsidRDefault="006B5C4E" w:rsidP="00AC7E7A">
            <w:pPr>
              <w:adjustRightInd w:val="0"/>
              <w:snapToGrid w:val="0"/>
              <w:spacing w:line="312" w:lineRule="auto"/>
              <w:jc w:val="left"/>
              <w:rPr>
                <w:rFonts w:ascii="仿宋" w:eastAsia="仿宋" w:hAnsi="仿宋"/>
                <w:color w:val="000000" w:themeColor="text1"/>
                <w:sz w:val="30"/>
                <w:szCs w:val="30"/>
              </w:rPr>
            </w:pPr>
          </w:p>
          <w:p w:rsidR="006B5C4E" w:rsidRPr="007B5312" w:rsidRDefault="006B5C4E" w:rsidP="00AC7E7A">
            <w:pPr>
              <w:adjustRightInd w:val="0"/>
              <w:snapToGrid w:val="0"/>
              <w:spacing w:line="312" w:lineRule="auto"/>
              <w:jc w:val="left"/>
              <w:rPr>
                <w:rFonts w:ascii="仿宋" w:eastAsia="仿宋" w:hAnsi="仿宋"/>
                <w:color w:val="000000" w:themeColor="text1"/>
                <w:sz w:val="30"/>
                <w:szCs w:val="30"/>
              </w:rPr>
            </w:pPr>
          </w:p>
          <w:p w:rsidR="006B5C4E" w:rsidRPr="007B5312" w:rsidRDefault="006B5C4E" w:rsidP="00AC7E7A">
            <w:pPr>
              <w:adjustRightInd w:val="0"/>
              <w:snapToGrid w:val="0"/>
              <w:spacing w:line="312" w:lineRule="auto"/>
              <w:jc w:val="left"/>
              <w:rPr>
                <w:rFonts w:ascii="仿宋" w:eastAsia="仿宋" w:hAnsi="仿宋"/>
                <w:color w:val="000000" w:themeColor="text1"/>
                <w:sz w:val="30"/>
                <w:szCs w:val="30"/>
              </w:rPr>
            </w:pPr>
          </w:p>
        </w:tc>
      </w:tr>
      <w:tr w:rsidR="006B5C4E" w:rsidRPr="007B5312" w:rsidTr="00AC7E7A">
        <w:trPr>
          <w:trHeight w:val="13575"/>
        </w:trPr>
        <w:tc>
          <w:tcPr>
            <w:tcW w:w="9252" w:type="dxa"/>
            <w:gridSpan w:val="2"/>
          </w:tcPr>
          <w:p w:rsidR="006B5C4E" w:rsidRPr="007B5312" w:rsidRDefault="006B5C4E" w:rsidP="00AC7E7A">
            <w:pPr>
              <w:adjustRightInd w:val="0"/>
              <w:snapToGrid w:val="0"/>
              <w:spacing w:line="312" w:lineRule="auto"/>
              <w:jc w:val="left"/>
              <w:rPr>
                <w:rFonts w:ascii="仿宋" w:eastAsia="仿宋" w:hAnsi="仿宋"/>
                <w:color w:val="000000" w:themeColor="text1"/>
                <w:sz w:val="30"/>
                <w:szCs w:val="30"/>
              </w:rPr>
            </w:pPr>
            <w:r w:rsidRPr="007B5312">
              <w:rPr>
                <w:rFonts w:ascii="仿宋" w:eastAsia="仿宋" w:hAnsi="仿宋" w:hint="eastAsia"/>
                <w:b/>
                <w:color w:val="000000" w:themeColor="text1"/>
                <w:sz w:val="30"/>
                <w:szCs w:val="30"/>
              </w:rPr>
              <w:lastRenderedPageBreak/>
              <w:t xml:space="preserve">4-3 </w:t>
            </w:r>
            <w:r w:rsidRPr="007B5312">
              <w:rPr>
                <w:rFonts w:ascii="仿宋" w:eastAsia="仿宋" w:hAnsi="仿宋" w:hint="eastAsia"/>
                <w:color w:val="000000" w:themeColor="text1"/>
                <w:sz w:val="30"/>
                <w:szCs w:val="30"/>
              </w:rPr>
              <w:t>教学条件（含教材选用与建设；促进学生自主学习的扩充性资料使用情况；配套实验教材的教学效果；实践性教学环境；网络教学环境）</w:t>
            </w:r>
          </w:p>
        </w:tc>
      </w:tr>
      <w:tr w:rsidR="006B5C4E" w:rsidRPr="007B5312" w:rsidTr="00AC7E7A">
        <w:trPr>
          <w:trHeight w:val="13290"/>
        </w:trPr>
        <w:tc>
          <w:tcPr>
            <w:tcW w:w="9252" w:type="dxa"/>
            <w:gridSpan w:val="2"/>
          </w:tcPr>
          <w:p w:rsidR="006B5C4E" w:rsidRPr="007B5312" w:rsidRDefault="006B5C4E" w:rsidP="00AC7E7A">
            <w:pPr>
              <w:adjustRightInd w:val="0"/>
              <w:snapToGrid w:val="0"/>
              <w:spacing w:line="312" w:lineRule="auto"/>
              <w:jc w:val="left"/>
              <w:rPr>
                <w:rFonts w:ascii="仿宋" w:eastAsia="仿宋" w:hAnsi="仿宋"/>
                <w:color w:val="000000" w:themeColor="text1"/>
                <w:sz w:val="30"/>
                <w:szCs w:val="30"/>
              </w:rPr>
            </w:pPr>
            <w:r w:rsidRPr="007B5312">
              <w:rPr>
                <w:rFonts w:ascii="仿宋" w:eastAsia="仿宋" w:hAnsi="仿宋" w:hint="eastAsia"/>
                <w:color w:val="000000" w:themeColor="text1"/>
                <w:sz w:val="30"/>
                <w:szCs w:val="30"/>
              </w:rPr>
              <w:lastRenderedPageBreak/>
              <w:t>4-4 教学方法与手段（举例说明本课程教学过程使用的各种教学方法的使用目的、实施过程、实施效果；相应的上课学生规模；信息技术手段在教学中的应用及效果；教学方法、作业、考试等教改举措）</w:t>
            </w:r>
          </w:p>
        </w:tc>
      </w:tr>
    </w:tbl>
    <w:p w:rsidR="006B5C4E" w:rsidRPr="007B5312" w:rsidRDefault="006B5C4E" w:rsidP="006B5C4E">
      <w:pPr>
        <w:adjustRightInd w:val="0"/>
        <w:snapToGrid w:val="0"/>
        <w:spacing w:line="312" w:lineRule="auto"/>
        <w:jc w:val="left"/>
        <w:rPr>
          <w:rFonts w:ascii="仿宋" w:eastAsia="仿宋" w:hAnsi="仿宋"/>
          <w:color w:val="000000" w:themeColor="text1"/>
          <w:sz w:val="30"/>
          <w:szCs w:val="30"/>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52"/>
      </w:tblGrid>
      <w:tr w:rsidR="006B5C4E" w:rsidRPr="007B5312" w:rsidTr="00AC7E7A">
        <w:trPr>
          <w:trHeight w:val="9801"/>
        </w:trPr>
        <w:tc>
          <w:tcPr>
            <w:tcW w:w="9252" w:type="dxa"/>
          </w:tcPr>
          <w:p w:rsidR="006B5C4E" w:rsidRPr="007B5312" w:rsidRDefault="006B5C4E" w:rsidP="00AC7E7A">
            <w:pPr>
              <w:adjustRightInd w:val="0"/>
              <w:snapToGrid w:val="0"/>
              <w:spacing w:line="312" w:lineRule="auto"/>
              <w:jc w:val="left"/>
              <w:rPr>
                <w:rFonts w:ascii="仿宋" w:eastAsia="仿宋" w:hAnsi="仿宋"/>
                <w:color w:val="000000" w:themeColor="text1"/>
                <w:sz w:val="30"/>
                <w:szCs w:val="30"/>
              </w:rPr>
            </w:pPr>
            <w:r w:rsidRPr="007B5312">
              <w:rPr>
                <w:rFonts w:ascii="仿宋" w:eastAsia="仿宋" w:hAnsi="仿宋" w:hint="eastAsia"/>
                <w:b/>
                <w:color w:val="000000" w:themeColor="text1"/>
                <w:sz w:val="30"/>
                <w:szCs w:val="30"/>
              </w:rPr>
              <w:lastRenderedPageBreak/>
              <w:t xml:space="preserve">4-5 </w:t>
            </w:r>
            <w:r w:rsidRPr="007B5312">
              <w:rPr>
                <w:rFonts w:ascii="仿宋" w:eastAsia="仿宋" w:hAnsi="仿宋" w:hint="eastAsia"/>
                <w:color w:val="000000" w:themeColor="text1"/>
                <w:sz w:val="30"/>
                <w:szCs w:val="30"/>
              </w:rPr>
              <w:t>教学效果（含校外专家评价、校内教学督导组评价及有关声誉的说明；校内学生评教指标和校内管理部门提供的近三年的学生评价结果）</w:t>
            </w:r>
          </w:p>
        </w:tc>
      </w:tr>
      <w:tr w:rsidR="006B5C4E" w:rsidRPr="007B5312" w:rsidTr="00AC7E7A">
        <w:trPr>
          <w:trHeight w:val="3893"/>
        </w:trPr>
        <w:tc>
          <w:tcPr>
            <w:tcW w:w="9252" w:type="dxa"/>
          </w:tcPr>
          <w:p w:rsidR="006B5C4E" w:rsidRPr="007B5312" w:rsidRDefault="006B5C4E" w:rsidP="00AC7E7A">
            <w:pPr>
              <w:adjustRightInd w:val="0"/>
              <w:snapToGrid w:val="0"/>
              <w:spacing w:line="312" w:lineRule="auto"/>
              <w:jc w:val="left"/>
              <w:rPr>
                <w:rFonts w:ascii="仿宋" w:eastAsia="仿宋" w:hAnsi="仿宋"/>
                <w:b/>
                <w:color w:val="000000" w:themeColor="text1"/>
                <w:sz w:val="30"/>
                <w:szCs w:val="30"/>
              </w:rPr>
            </w:pPr>
            <w:r w:rsidRPr="007B5312">
              <w:rPr>
                <w:rFonts w:ascii="仿宋" w:eastAsia="仿宋" w:hAnsi="仿宋" w:hint="eastAsia"/>
                <w:color w:val="000000" w:themeColor="text1"/>
                <w:sz w:val="30"/>
                <w:szCs w:val="30"/>
              </w:rPr>
              <w:t>4-6课堂录像（课程教学录像资料要点）</w:t>
            </w:r>
          </w:p>
        </w:tc>
      </w:tr>
    </w:tbl>
    <w:p w:rsidR="006B5C4E" w:rsidRPr="007B5312" w:rsidRDefault="006B5C4E" w:rsidP="006B5C4E">
      <w:pPr>
        <w:adjustRightInd w:val="0"/>
        <w:snapToGrid w:val="0"/>
        <w:spacing w:line="312" w:lineRule="auto"/>
        <w:jc w:val="left"/>
        <w:rPr>
          <w:rFonts w:ascii="仿宋" w:eastAsia="仿宋" w:hAnsi="仿宋"/>
          <w:color w:val="000000" w:themeColor="text1"/>
          <w:sz w:val="30"/>
          <w:szCs w:val="30"/>
        </w:rPr>
      </w:pPr>
      <w:r w:rsidRPr="007B5312">
        <w:rPr>
          <w:rFonts w:ascii="仿宋" w:eastAsia="仿宋" w:hAnsi="仿宋" w:hint="eastAsia"/>
          <w:bCs/>
          <w:color w:val="000000" w:themeColor="text1"/>
          <w:sz w:val="30"/>
          <w:szCs w:val="30"/>
        </w:rPr>
        <w:lastRenderedPageBreak/>
        <w:t>5．自我评价</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52"/>
      </w:tblGrid>
      <w:tr w:rsidR="006B5C4E" w:rsidRPr="007B5312" w:rsidTr="00AC7E7A">
        <w:trPr>
          <w:trHeight w:val="4189"/>
        </w:trPr>
        <w:tc>
          <w:tcPr>
            <w:tcW w:w="9252" w:type="dxa"/>
          </w:tcPr>
          <w:p w:rsidR="006B5C4E" w:rsidRPr="007B5312" w:rsidRDefault="006B5C4E" w:rsidP="00AC7E7A">
            <w:pPr>
              <w:adjustRightInd w:val="0"/>
              <w:snapToGrid w:val="0"/>
              <w:spacing w:line="312" w:lineRule="auto"/>
              <w:jc w:val="left"/>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5-1 本课程的主要特色及创新点（限200字以内，不超过三项）</w:t>
            </w:r>
          </w:p>
        </w:tc>
      </w:tr>
      <w:tr w:rsidR="006B5C4E" w:rsidRPr="007B5312" w:rsidTr="00AC7E7A">
        <w:trPr>
          <w:trHeight w:val="4182"/>
        </w:trPr>
        <w:tc>
          <w:tcPr>
            <w:tcW w:w="9252" w:type="dxa"/>
          </w:tcPr>
          <w:p w:rsidR="006B5C4E" w:rsidRPr="007B5312" w:rsidRDefault="006B5C4E" w:rsidP="00AC7E7A">
            <w:pPr>
              <w:adjustRightInd w:val="0"/>
              <w:snapToGrid w:val="0"/>
              <w:spacing w:line="312" w:lineRule="auto"/>
              <w:jc w:val="left"/>
              <w:rPr>
                <w:rFonts w:ascii="仿宋" w:eastAsia="仿宋" w:hAnsi="仿宋"/>
                <w:color w:val="000000" w:themeColor="text1"/>
                <w:sz w:val="30"/>
                <w:szCs w:val="30"/>
              </w:rPr>
            </w:pPr>
            <w:r w:rsidRPr="007B5312">
              <w:rPr>
                <w:rFonts w:ascii="仿宋" w:eastAsia="仿宋" w:hAnsi="仿宋" w:hint="eastAsia"/>
                <w:b/>
                <w:color w:val="000000" w:themeColor="text1"/>
                <w:sz w:val="30"/>
                <w:szCs w:val="30"/>
              </w:rPr>
              <w:t xml:space="preserve">5-2 </w:t>
            </w:r>
            <w:r w:rsidRPr="007B5312">
              <w:rPr>
                <w:rFonts w:ascii="仿宋" w:eastAsia="仿宋" w:hAnsi="仿宋" w:hint="eastAsia"/>
                <w:color w:val="000000" w:themeColor="text1"/>
                <w:sz w:val="30"/>
                <w:szCs w:val="30"/>
              </w:rPr>
              <w:t>本课程与国内外同类课程相比所处的水平</w:t>
            </w:r>
          </w:p>
        </w:tc>
      </w:tr>
      <w:tr w:rsidR="006B5C4E" w:rsidRPr="007B5312" w:rsidTr="00AC7E7A">
        <w:trPr>
          <w:trHeight w:val="4351"/>
        </w:trPr>
        <w:tc>
          <w:tcPr>
            <w:tcW w:w="9252" w:type="dxa"/>
          </w:tcPr>
          <w:p w:rsidR="006B5C4E" w:rsidRPr="007B5312" w:rsidRDefault="006B5C4E" w:rsidP="00AC7E7A">
            <w:pPr>
              <w:adjustRightInd w:val="0"/>
              <w:snapToGrid w:val="0"/>
              <w:spacing w:line="312" w:lineRule="auto"/>
              <w:jc w:val="left"/>
              <w:rPr>
                <w:rFonts w:ascii="仿宋" w:eastAsia="仿宋" w:hAnsi="仿宋"/>
                <w:color w:val="000000" w:themeColor="text1"/>
                <w:sz w:val="30"/>
                <w:szCs w:val="30"/>
              </w:rPr>
            </w:pPr>
            <w:r w:rsidRPr="007B5312">
              <w:rPr>
                <w:rFonts w:ascii="仿宋" w:eastAsia="仿宋" w:hAnsi="仿宋" w:hint="eastAsia"/>
                <w:b/>
                <w:color w:val="000000" w:themeColor="text1"/>
                <w:sz w:val="30"/>
                <w:szCs w:val="30"/>
              </w:rPr>
              <w:t>5-3</w:t>
            </w:r>
            <w:r w:rsidRPr="007B5312">
              <w:rPr>
                <w:rFonts w:ascii="仿宋" w:eastAsia="仿宋" w:hAnsi="仿宋" w:hint="eastAsia"/>
                <w:color w:val="000000" w:themeColor="text1"/>
                <w:sz w:val="30"/>
                <w:szCs w:val="30"/>
              </w:rPr>
              <w:t>本课程目前存在的不足</w:t>
            </w:r>
          </w:p>
        </w:tc>
      </w:tr>
    </w:tbl>
    <w:p w:rsidR="006B5C4E" w:rsidRPr="007B5312" w:rsidRDefault="006B5C4E" w:rsidP="006B5C4E">
      <w:pPr>
        <w:adjustRightInd w:val="0"/>
        <w:snapToGrid w:val="0"/>
        <w:spacing w:line="312" w:lineRule="auto"/>
        <w:jc w:val="left"/>
        <w:rPr>
          <w:rFonts w:ascii="仿宋" w:eastAsia="仿宋" w:hAnsi="仿宋"/>
          <w:color w:val="000000" w:themeColor="text1"/>
          <w:sz w:val="30"/>
          <w:szCs w:val="30"/>
        </w:rPr>
      </w:pPr>
    </w:p>
    <w:p w:rsidR="006B5C4E" w:rsidRPr="007B5312" w:rsidRDefault="006B5C4E" w:rsidP="006B5C4E">
      <w:pPr>
        <w:adjustRightInd w:val="0"/>
        <w:snapToGrid w:val="0"/>
        <w:spacing w:line="312" w:lineRule="auto"/>
        <w:jc w:val="left"/>
        <w:rPr>
          <w:rFonts w:ascii="仿宋" w:eastAsia="仿宋" w:hAnsi="仿宋"/>
          <w:color w:val="000000" w:themeColor="text1"/>
          <w:sz w:val="30"/>
          <w:szCs w:val="30"/>
        </w:rPr>
      </w:pPr>
      <w:r w:rsidRPr="007B5312">
        <w:rPr>
          <w:rFonts w:ascii="仿宋" w:eastAsia="仿宋" w:hAnsi="仿宋" w:hint="eastAsia"/>
          <w:bCs/>
          <w:color w:val="000000" w:themeColor="text1"/>
          <w:sz w:val="30"/>
          <w:szCs w:val="30"/>
        </w:rPr>
        <w:lastRenderedPageBreak/>
        <w:t>6．课程建设规划</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52"/>
      </w:tblGrid>
      <w:tr w:rsidR="006B5C4E" w:rsidRPr="007B5312" w:rsidTr="00AC7E7A">
        <w:trPr>
          <w:trHeight w:val="3877"/>
        </w:trPr>
        <w:tc>
          <w:tcPr>
            <w:tcW w:w="9252" w:type="dxa"/>
          </w:tcPr>
          <w:p w:rsidR="006B5C4E" w:rsidRPr="007B5312" w:rsidRDefault="006B5C4E" w:rsidP="00AC7E7A">
            <w:pPr>
              <w:adjustRightInd w:val="0"/>
              <w:snapToGrid w:val="0"/>
              <w:spacing w:line="312" w:lineRule="auto"/>
              <w:ind w:left="2711" w:hangingChars="900" w:hanging="2711"/>
              <w:jc w:val="left"/>
              <w:rPr>
                <w:rFonts w:ascii="仿宋" w:eastAsia="仿宋" w:hAnsi="仿宋"/>
                <w:color w:val="000000" w:themeColor="text1"/>
                <w:sz w:val="30"/>
                <w:szCs w:val="30"/>
              </w:rPr>
            </w:pPr>
            <w:r w:rsidRPr="007B5312">
              <w:rPr>
                <w:rFonts w:ascii="仿宋" w:eastAsia="仿宋" w:hAnsi="仿宋" w:hint="eastAsia"/>
                <w:b/>
                <w:color w:val="000000" w:themeColor="text1"/>
                <w:sz w:val="30"/>
                <w:szCs w:val="30"/>
              </w:rPr>
              <w:t xml:space="preserve">6-1-1 </w:t>
            </w:r>
            <w:r w:rsidRPr="007B5312">
              <w:rPr>
                <w:rFonts w:ascii="仿宋" w:eastAsia="仿宋" w:hAnsi="仿宋" w:hint="eastAsia"/>
                <w:color w:val="000000" w:themeColor="text1"/>
                <w:sz w:val="30"/>
                <w:szCs w:val="30"/>
              </w:rPr>
              <w:t>本课程的建设目标、步骤及五年内课程资源上网时间表</w:t>
            </w:r>
          </w:p>
        </w:tc>
      </w:tr>
      <w:tr w:rsidR="006B5C4E" w:rsidRPr="007B5312" w:rsidTr="00AC7E7A">
        <w:trPr>
          <w:trHeight w:val="2955"/>
        </w:trPr>
        <w:tc>
          <w:tcPr>
            <w:tcW w:w="9252" w:type="dxa"/>
          </w:tcPr>
          <w:p w:rsidR="006B5C4E" w:rsidRPr="007B5312" w:rsidRDefault="006B5C4E" w:rsidP="00AC7E7A">
            <w:pPr>
              <w:adjustRightInd w:val="0"/>
              <w:snapToGrid w:val="0"/>
              <w:spacing w:line="312" w:lineRule="auto"/>
              <w:jc w:val="left"/>
              <w:rPr>
                <w:rFonts w:ascii="仿宋" w:eastAsia="仿宋" w:hAnsi="仿宋"/>
                <w:color w:val="000000" w:themeColor="text1"/>
                <w:sz w:val="30"/>
                <w:szCs w:val="30"/>
              </w:rPr>
            </w:pPr>
            <w:r w:rsidRPr="007B5312">
              <w:rPr>
                <w:rFonts w:ascii="仿宋" w:eastAsia="仿宋" w:hAnsi="仿宋" w:hint="eastAsia"/>
                <w:b/>
                <w:color w:val="000000" w:themeColor="text1"/>
                <w:sz w:val="30"/>
                <w:szCs w:val="30"/>
              </w:rPr>
              <w:t>6-1-2</w:t>
            </w:r>
            <w:r w:rsidRPr="007B5312">
              <w:rPr>
                <w:rFonts w:ascii="仿宋" w:eastAsia="仿宋" w:hAnsi="仿宋" w:hint="eastAsia"/>
                <w:color w:val="000000" w:themeColor="text1"/>
                <w:sz w:val="30"/>
                <w:szCs w:val="30"/>
              </w:rPr>
              <w:t xml:space="preserve"> 三年内全程授课录像上网时间表</w:t>
            </w:r>
          </w:p>
        </w:tc>
      </w:tr>
      <w:tr w:rsidR="006B5C4E" w:rsidRPr="007B5312" w:rsidTr="00AC7E7A">
        <w:trPr>
          <w:cantSplit/>
          <w:trHeight w:val="300"/>
        </w:trPr>
        <w:tc>
          <w:tcPr>
            <w:tcW w:w="9252" w:type="dxa"/>
          </w:tcPr>
          <w:p w:rsidR="006B5C4E" w:rsidRPr="007B5312" w:rsidRDefault="006B5C4E" w:rsidP="00AC7E7A">
            <w:pPr>
              <w:adjustRightInd w:val="0"/>
              <w:snapToGrid w:val="0"/>
              <w:spacing w:line="312" w:lineRule="auto"/>
              <w:jc w:val="left"/>
              <w:rPr>
                <w:rFonts w:ascii="仿宋" w:eastAsia="仿宋" w:hAnsi="仿宋"/>
                <w:color w:val="000000" w:themeColor="text1"/>
                <w:sz w:val="30"/>
                <w:szCs w:val="30"/>
              </w:rPr>
            </w:pPr>
            <w:r w:rsidRPr="007B5312">
              <w:rPr>
                <w:rFonts w:ascii="仿宋" w:eastAsia="仿宋" w:hAnsi="仿宋" w:hint="eastAsia"/>
                <w:b/>
                <w:bCs/>
                <w:color w:val="000000" w:themeColor="text1"/>
                <w:sz w:val="30"/>
                <w:szCs w:val="30"/>
              </w:rPr>
              <w:t>6-2 本课程已经上网资源</w:t>
            </w:r>
          </w:p>
        </w:tc>
      </w:tr>
      <w:tr w:rsidR="006B5C4E" w:rsidRPr="007B5312" w:rsidTr="00AC7E7A">
        <w:trPr>
          <w:cantSplit/>
          <w:trHeight w:val="3866"/>
        </w:trPr>
        <w:tc>
          <w:tcPr>
            <w:tcW w:w="9252" w:type="dxa"/>
          </w:tcPr>
          <w:p w:rsidR="006B5C4E" w:rsidRPr="007B5312" w:rsidRDefault="006B5C4E" w:rsidP="00AC7E7A">
            <w:pPr>
              <w:adjustRightInd w:val="0"/>
              <w:snapToGrid w:val="0"/>
              <w:spacing w:line="312" w:lineRule="auto"/>
              <w:jc w:val="left"/>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网上资源名称列表及网址链接</w:t>
            </w:r>
          </w:p>
        </w:tc>
      </w:tr>
      <w:tr w:rsidR="006B5C4E" w:rsidRPr="007B5312" w:rsidTr="00AC7E7A">
        <w:trPr>
          <w:cantSplit/>
          <w:trHeight w:val="1383"/>
        </w:trPr>
        <w:tc>
          <w:tcPr>
            <w:tcW w:w="9252" w:type="dxa"/>
          </w:tcPr>
          <w:p w:rsidR="006B5C4E" w:rsidRPr="007B5312" w:rsidRDefault="006B5C4E" w:rsidP="00AC7E7A">
            <w:pPr>
              <w:adjustRightInd w:val="0"/>
              <w:snapToGrid w:val="0"/>
              <w:spacing w:line="312" w:lineRule="auto"/>
              <w:jc w:val="left"/>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课程试卷及参考答案链接（仅供专家评审期间参阅）</w:t>
            </w:r>
          </w:p>
        </w:tc>
      </w:tr>
    </w:tbl>
    <w:p w:rsidR="006B5C4E" w:rsidRPr="007B5312" w:rsidRDefault="006B5C4E" w:rsidP="006B5C4E">
      <w:pPr>
        <w:adjustRightInd w:val="0"/>
        <w:snapToGrid w:val="0"/>
        <w:spacing w:line="312" w:lineRule="auto"/>
        <w:jc w:val="left"/>
        <w:rPr>
          <w:rFonts w:ascii="仿宋" w:eastAsia="仿宋" w:hAnsi="仿宋"/>
          <w:color w:val="000000" w:themeColor="text1"/>
          <w:sz w:val="30"/>
          <w:szCs w:val="30"/>
        </w:rPr>
      </w:pPr>
    </w:p>
    <w:p w:rsidR="006B5C4E" w:rsidRPr="007B5312" w:rsidRDefault="006B5C4E" w:rsidP="006B5C4E">
      <w:pPr>
        <w:adjustRightInd w:val="0"/>
        <w:snapToGrid w:val="0"/>
        <w:spacing w:line="312" w:lineRule="auto"/>
        <w:rPr>
          <w:rFonts w:ascii="仿宋" w:eastAsia="仿宋" w:hAnsi="仿宋"/>
          <w:bCs/>
          <w:color w:val="000000" w:themeColor="text1"/>
          <w:sz w:val="30"/>
          <w:szCs w:val="30"/>
        </w:rPr>
      </w:pPr>
      <w:r w:rsidRPr="007B5312">
        <w:rPr>
          <w:rFonts w:ascii="仿宋" w:eastAsia="仿宋" w:hAnsi="仿宋"/>
          <w:color w:val="000000" w:themeColor="text1"/>
          <w:sz w:val="30"/>
          <w:szCs w:val="30"/>
        </w:rPr>
        <w:br w:type="page"/>
      </w:r>
      <w:r w:rsidRPr="007B5312">
        <w:rPr>
          <w:rFonts w:ascii="仿宋" w:eastAsia="仿宋" w:hAnsi="仿宋" w:hint="eastAsia"/>
          <w:bCs/>
          <w:color w:val="000000" w:themeColor="text1"/>
          <w:sz w:val="30"/>
          <w:szCs w:val="30"/>
        </w:rPr>
        <w:lastRenderedPageBreak/>
        <w:t>7. 学校的政策措施</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52"/>
      </w:tblGrid>
      <w:tr w:rsidR="006B5C4E" w:rsidRPr="007B5312" w:rsidTr="00AC7E7A">
        <w:trPr>
          <w:cantSplit/>
          <w:trHeight w:val="8082"/>
        </w:trPr>
        <w:tc>
          <w:tcPr>
            <w:tcW w:w="9252" w:type="dxa"/>
          </w:tcPr>
          <w:p w:rsidR="006B5C4E" w:rsidRPr="007B5312" w:rsidRDefault="006B5C4E" w:rsidP="00AC7E7A">
            <w:pPr>
              <w:adjustRightInd w:val="0"/>
              <w:snapToGrid w:val="0"/>
              <w:spacing w:line="312" w:lineRule="auto"/>
              <w:jc w:val="left"/>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7-1所在高校鼓励精品课程建设的政策文件、实施情况及效果</w:t>
            </w:r>
          </w:p>
        </w:tc>
      </w:tr>
      <w:tr w:rsidR="006B5C4E" w:rsidRPr="007B5312" w:rsidTr="00AC7E7A">
        <w:trPr>
          <w:cantSplit/>
          <w:trHeight w:val="4351"/>
        </w:trPr>
        <w:tc>
          <w:tcPr>
            <w:tcW w:w="9252" w:type="dxa"/>
          </w:tcPr>
          <w:p w:rsidR="006B5C4E" w:rsidRPr="007B5312" w:rsidRDefault="006B5C4E" w:rsidP="00AC7E7A">
            <w:pPr>
              <w:adjustRightInd w:val="0"/>
              <w:snapToGrid w:val="0"/>
              <w:spacing w:line="312" w:lineRule="auto"/>
              <w:jc w:val="left"/>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7-2对本课程后续建设规划的支持措施</w:t>
            </w:r>
          </w:p>
        </w:tc>
      </w:tr>
    </w:tbl>
    <w:p w:rsidR="006B5C4E" w:rsidRPr="007B5312" w:rsidRDefault="006B5C4E" w:rsidP="006B5C4E">
      <w:pPr>
        <w:adjustRightInd w:val="0"/>
        <w:snapToGrid w:val="0"/>
        <w:spacing w:line="312" w:lineRule="auto"/>
        <w:rPr>
          <w:rFonts w:ascii="仿宋" w:eastAsia="仿宋" w:hAnsi="仿宋"/>
          <w:color w:val="000000" w:themeColor="text1"/>
          <w:sz w:val="30"/>
          <w:szCs w:val="30"/>
        </w:rPr>
      </w:pPr>
    </w:p>
    <w:p w:rsidR="006B5C4E" w:rsidRPr="007B5312" w:rsidRDefault="006B5C4E" w:rsidP="006B5C4E">
      <w:pPr>
        <w:adjustRightInd w:val="0"/>
        <w:snapToGrid w:val="0"/>
        <w:spacing w:line="312" w:lineRule="auto"/>
        <w:rPr>
          <w:rFonts w:ascii="仿宋" w:eastAsia="仿宋" w:hAnsi="仿宋"/>
          <w:color w:val="000000" w:themeColor="text1"/>
          <w:sz w:val="30"/>
          <w:szCs w:val="30"/>
        </w:rPr>
      </w:pPr>
    </w:p>
    <w:p w:rsidR="006B5C4E" w:rsidRPr="007B5312" w:rsidRDefault="006B5C4E" w:rsidP="006B5C4E">
      <w:pPr>
        <w:adjustRightInd w:val="0"/>
        <w:snapToGrid w:val="0"/>
        <w:spacing w:line="312" w:lineRule="auto"/>
        <w:rPr>
          <w:rFonts w:ascii="仿宋" w:eastAsia="仿宋" w:hAnsi="仿宋"/>
          <w:bCs/>
          <w:color w:val="000000" w:themeColor="text1"/>
          <w:sz w:val="30"/>
          <w:szCs w:val="30"/>
        </w:rPr>
      </w:pPr>
      <w:r w:rsidRPr="007B5312">
        <w:rPr>
          <w:rFonts w:ascii="仿宋" w:eastAsia="仿宋" w:hAnsi="仿宋"/>
          <w:color w:val="000000" w:themeColor="text1"/>
          <w:sz w:val="30"/>
          <w:szCs w:val="30"/>
        </w:rPr>
        <w:lastRenderedPageBreak/>
        <w:br w:type="page"/>
      </w:r>
      <w:r w:rsidRPr="007B5312">
        <w:rPr>
          <w:rFonts w:ascii="仿宋" w:eastAsia="仿宋" w:hAnsi="仿宋" w:hint="eastAsia"/>
          <w:bCs/>
          <w:color w:val="000000" w:themeColor="text1"/>
          <w:sz w:val="30"/>
          <w:szCs w:val="30"/>
        </w:rPr>
        <w:lastRenderedPageBreak/>
        <w:t>8. 说明栏</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52"/>
      </w:tblGrid>
      <w:tr w:rsidR="006B5C4E" w:rsidRPr="007B5312" w:rsidTr="00AC7E7A">
        <w:trPr>
          <w:cantSplit/>
          <w:trHeight w:val="12806"/>
        </w:trPr>
        <w:tc>
          <w:tcPr>
            <w:tcW w:w="9252" w:type="dxa"/>
          </w:tcPr>
          <w:p w:rsidR="006B5C4E" w:rsidRPr="007B5312" w:rsidRDefault="006B5C4E" w:rsidP="00AC7E7A">
            <w:pPr>
              <w:adjustRightInd w:val="0"/>
              <w:snapToGrid w:val="0"/>
              <w:spacing w:line="312" w:lineRule="auto"/>
              <w:jc w:val="left"/>
              <w:rPr>
                <w:rFonts w:ascii="仿宋" w:eastAsia="仿宋" w:hAnsi="仿宋"/>
                <w:color w:val="000000" w:themeColor="text1"/>
                <w:sz w:val="30"/>
                <w:szCs w:val="30"/>
              </w:rPr>
            </w:pPr>
          </w:p>
        </w:tc>
      </w:tr>
    </w:tbl>
    <w:p w:rsidR="006B5C4E" w:rsidRPr="007B5312" w:rsidRDefault="006B5C4E" w:rsidP="006B5C4E">
      <w:pPr>
        <w:adjustRightInd w:val="0"/>
        <w:snapToGrid w:val="0"/>
        <w:spacing w:line="312" w:lineRule="auto"/>
        <w:rPr>
          <w:rFonts w:ascii="仿宋" w:eastAsia="仿宋" w:hAnsi="仿宋"/>
          <w:color w:val="000000" w:themeColor="text1"/>
          <w:sz w:val="30"/>
          <w:szCs w:val="30"/>
        </w:rPr>
      </w:pPr>
    </w:p>
    <w:p w:rsidR="006B5C4E" w:rsidRPr="007B5312" w:rsidRDefault="006B5C4E" w:rsidP="006B5C4E">
      <w:pPr>
        <w:adjustRightInd w:val="0"/>
        <w:snapToGrid w:val="0"/>
        <w:spacing w:line="312" w:lineRule="auto"/>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lastRenderedPageBreak/>
        <w:t>9、审核意见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5"/>
        <w:gridCol w:w="7951"/>
      </w:tblGrid>
      <w:tr w:rsidR="006B5C4E" w:rsidRPr="007B5312" w:rsidTr="00AC7E7A">
        <w:trPr>
          <w:jc w:val="center"/>
        </w:trPr>
        <w:tc>
          <w:tcPr>
            <w:tcW w:w="1085" w:type="dxa"/>
            <w:vAlign w:val="center"/>
          </w:tcPr>
          <w:p w:rsidR="006B5C4E" w:rsidRPr="007B5312" w:rsidRDefault="006B5C4E" w:rsidP="00AC7E7A">
            <w:pPr>
              <w:adjustRightInd w:val="0"/>
              <w:snapToGrid w:val="0"/>
              <w:spacing w:line="312" w:lineRule="auto"/>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学校审核意见</w:t>
            </w:r>
          </w:p>
        </w:tc>
        <w:tc>
          <w:tcPr>
            <w:tcW w:w="7951" w:type="dxa"/>
          </w:tcPr>
          <w:p w:rsidR="006B5C4E" w:rsidRPr="007B5312" w:rsidRDefault="006B5C4E" w:rsidP="00AC7E7A">
            <w:pPr>
              <w:adjustRightInd w:val="0"/>
              <w:snapToGrid w:val="0"/>
              <w:spacing w:line="312" w:lineRule="auto"/>
              <w:ind w:right="280"/>
              <w:jc w:val="right"/>
              <w:rPr>
                <w:rFonts w:ascii="仿宋" w:eastAsia="仿宋" w:hAnsi="仿宋"/>
                <w:color w:val="000000" w:themeColor="text1"/>
                <w:sz w:val="30"/>
                <w:szCs w:val="30"/>
              </w:rPr>
            </w:pPr>
          </w:p>
          <w:p w:rsidR="006B5C4E" w:rsidRPr="007B5312" w:rsidRDefault="006B5C4E" w:rsidP="00AC7E7A">
            <w:pPr>
              <w:adjustRightInd w:val="0"/>
              <w:snapToGrid w:val="0"/>
              <w:spacing w:line="312" w:lineRule="auto"/>
              <w:ind w:right="280"/>
              <w:jc w:val="right"/>
              <w:rPr>
                <w:rFonts w:ascii="仿宋" w:eastAsia="仿宋" w:hAnsi="仿宋"/>
                <w:color w:val="000000" w:themeColor="text1"/>
                <w:sz w:val="30"/>
                <w:szCs w:val="30"/>
              </w:rPr>
            </w:pPr>
          </w:p>
          <w:p w:rsidR="006B5C4E" w:rsidRPr="007B5312" w:rsidRDefault="006B5C4E" w:rsidP="00AC7E7A">
            <w:pPr>
              <w:adjustRightInd w:val="0"/>
              <w:snapToGrid w:val="0"/>
              <w:spacing w:line="312" w:lineRule="auto"/>
              <w:ind w:right="280"/>
              <w:jc w:val="right"/>
              <w:rPr>
                <w:rFonts w:ascii="仿宋" w:eastAsia="仿宋" w:hAnsi="仿宋"/>
                <w:color w:val="000000" w:themeColor="text1"/>
                <w:sz w:val="30"/>
                <w:szCs w:val="30"/>
              </w:rPr>
            </w:pPr>
          </w:p>
          <w:p w:rsidR="006B5C4E" w:rsidRPr="007B5312" w:rsidRDefault="006B5C4E" w:rsidP="00AC7E7A">
            <w:pPr>
              <w:adjustRightInd w:val="0"/>
              <w:snapToGrid w:val="0"/>
              <w:spacing w:line="312" w:lineRule="auto"/>
              <w:ind w:right="280"/>
              <w:jc w:val="right"/>
              <w:rPr>
                <w:rFonts w:ascii="仿宋" w:eastAsia="仿宋" w:hAnsi="仿宋"/>
                <w:color w:val="000000" w:themeColor="text1"/>
                <w:sz w:val="30"/>
                <w:szCs w:val="30"/>
              </w:rPr>
            </w:pPr>
          </w:p>
          <w:p w:rsidR="006B5C4E" w:rsidRPr="007B5312" w:rsidRDefault="006B5C4E" w:rsidP="00AC7E7A">
            <w:pPr>
              <w:adjustRightInd w:val="0"/>
              <w:snapToGrid w:val="0"/>
              <w:spacing w:line="312" w:lineRule="auto"/>
              <w:ind w:right="280"/>
              <w:jc w:val="right"/>
              <w:rPr>
                <w:rFonts w:ascii="仿宋" w:eastAsia="仿宋" w:hAnsi="仿宋"/>
                <w:color w:val="000000" w:themeColor="text1"/>
                <w:sz w:val="30"/>
                <w:szCs w:val="30"/>
              </w:rPr>
            </w:pPr>
          </w:p>
          <w:p w:rsidR="006B5C4E" w:rsidRPr="007B5312" w:rsidRDefault="006B5C4E" w:rsidP="00AC7E7A">
            <w:pPr>
              <w:adjustRightInd w:val="0"/>
              <w:snapToGrid w:val="0"/>
              <w:spacing w:line="312" w:lineRule="auto"/>
              <w:ind w:right="280"/>
              <w:jc w:val="right"/>
              <w:rPr>
                <w:rFonts w:ascii="仿宋" w:eastAsia="仿宋" w:hAnsi="仿宋"/>
                <w:color w:val="000000" w:themeColor="text1"/>
                <w:sz w:val="30"/>
                <w:szCs w:val="30"/>
              </w:rPr>
            </w:pPr>
          </w:p>
          <w:p w:rsidR="006B5C4E" w:rsidRDefault="006B5C4E" w:rsidP="00AC7E7A">
            <w:pPr>
              <w:adjustRightInd w:val="0"/>
              <w:snapToGrid w:val="0"/>
              <w:spacing w:line="312" w:lineRule="auto"/>
              <w:ind w:right="280"/>
              <w:jc w:val="right"/>
              <w:rPr>
                <w:rFonts w:ascii="仿宋" w:eastAsia="仿宋" w:hAnsi="仿宋"/>
                <w:color w:val="000000" w:themeColor="text1"/>
                <w:sz w:val="30"/>
                <w:szCs w:val="30"/>
              </w:rPr>
            </w:pPr>
          </w:p>
          <w:p w:rsidR="006B5C4E" w:rsidRDefault="006B5C4E" w:rsidP="00AC7E7A">
            <w:pPr>
              <w:adjustRightInd w:val="0"/>
              <w:snapToGrid w:val="0"/>
              <w:spacing w:line="312" w:lineRule="auto"/>
              <w:ind w:right="280"/>
              <w:jc w:val="right"/>
              <w:rPr>
                <w:rFonts w:ascii="仿宋" w:eastAsia="仿宋" w:hAnsi="仿宋"/>
                <w:color w:val="000000" w:themeColor="text1"/>
                <w:sz w:val="30"/>
                <w:szCs w:val="30"/>
              </w:rPr>
            </w:pPr>
          </w:p>
          <w:p w:rsidR="006B5C4E" w:rsidRDefault="006B5C4E" w:rsidP="00AC7E7A">
            <w:pPr>
              <w:adjustRightInd w:val="0"/>
              <w:snapToGrid w:val="0"/>
              <w:spacing w:line="312" w:lineRule="auto"/>
              <w:ind w:right="280"/>
              <w:jc w:val="right"/>
              <w:rPr>
                <w:rFonts w:ascii="仿宋" w:eastAsia="仿宋" w:hAnsi="仿宋"/>
                <w:color w:val="000000" w:themeColor="text1"/>
                <w:sz w:val="30"/>
                <w:szCs w:val="30"/>
              </w:rPr>
            </w:pPr>
          </w:p>
          <w:p w:rsidR="006B5C4E" w:rsidRPr="007B5312" w:rsidRDefault="006B5C4E" w:rsidP="00AC7E7A">
            <w:pPr>
              <w:adjustRightInd w:val="0"/>
              <w:snapToGrid w:val="0"/>
              <w:spacing w:line="312" w:lineRule="auto"/>
              <w:ind w:right="280"/>
              <w:jc w:val="right"/>
              <w:rPr>
                <w:rFonts w:ascii="仿宋" w:eastAsia="仿宋" w:hAnsi="仿宋"/>
                <w:color w:val="000000" w:themeColor="text1"/>
                <w:sz w:val="30"/>
                <w:szCs w:val="30"/>
              </w:rPr>
            </w:pPr>
          </w:p>
          <w:p w:rsidR="006B5C4E" w:rsidRPr="007B5312" w:rsidRDefault="006B5C4E" w:rsidP="00AC7E7A">
            <w:pPr>
              <w:adjustRightInd w:val="0"/>
              <w:snapToGrid w:val="0"/>
              <w:spacing w:line="312" w:lineRule="auto"/>
              <w:ind w:right="280"/>
              <w:jc w:val="right"/>
              <w:rPr>
                <w:rFonts w:ascii="仿宋" w:eastAsia="仿宋" w:hAnsi="仿宋"/>
                <w:color w:val="000000" w:themeColor="text1"/>
                <w:sz w:val="30"/>
                <w:szCs w:val="30"/>
              </w:rPr>
            </w:pPr>
          </w:p>
          <w:p w:rsidR="006B5C4E" w:rsidRPr="007B5312" w:rsidRDefault="006B5C4E" w:rsidP="00AC7E7A">
            <w:pPr>
              <w:adjustRightInd w:val="0"/>
              <w:snapToGrid w:val="0"/>
              <w:spacing w:line="312" w:lineRule="auto"/>
              <w:ind w:right="280"/>
              <w:jc w:val="right"/>
              <w:rPr>
                <w:rFonts w:ascii="仿宋" w:eastAsia="仿宋" w:hAnsi="仿宋"/>
                <w:color w:val="000000" w:themeColor="text1"/>
                <w:sz w:val="30"/>
                <w:szCs w:val="30"/>
              </w:rPr>
            </w:pPr>
          </w:p>
          <w:p w:rsidR="006B5C4E" w:rsidRPr="007B5312" w:rsidRDefault="006B5C4E" w:rsidP="00AC7E7A">
            <w:pPr>
              <w:adjustRightInd w:val="0"/>
              <w:snapToGrid w:val="0"/>
              <w:spacing w:line="312" w:lineRule="auto"/>
              <w:ind w:right="280"/>
              <w:jc w:val="right"/>
              <w:rPr>
                <w:rFonts w:ascii="仿宋" w:eastAsia="仿宋" w:hAnsi="仿宋"/>
                <w:color w:val="000000" w:themeColor="text1"/>
                <w:sz w:val="30"/>
                <w:szCs w:val="30"/>
              </w:rPr>
            </w:pPr>
          </w:p>
          <w:p w:rsidR="006B5C4E" w:rsidRDefault="006B5C4E" w:rsidP="00AC7E7A">
            <w:pPr>
              <w:adjustRightInd w:val="0"/>
              <w:snapToGrid w:val="0"/>
              <w:spacing w:line="312" w:lineRule="auto"/>
              <w:ind w:right="280"/>
              <w:jc w:val="right"/>
              <w:rPr>
                <w:rFonts w:ascii="仿宋" w:eastAsia="仿宋" w:hAnsi="仿宋"/>
                <w:color w:val="000000" w:themeColor="text1"/>
                <w:sz w:val="30"/>
                <w:szCs w:val="30"/>
              </w:rPr>
            </w:pPr>
          </w:p>
          <w:p w:rsidR="006B5C4E" w:rsidRDefault="006B5C4E" w:rsidP="00AC7E7A">
            <w:pPr>
              <w:adjustRightInd w:val="0"/>
              <w:snapToGrid w:val="0"/>
              <w:spacing w:line="312" w:lineRule="auto"/>
              <w:ind w:right="280"/>
              <w:jc w:val="right"/>
              <w:rPr>
                <w:rFonts w:ascii="仿宋" w:eastAsia="仿宋" w:hAnsi="仿宋"/>
                <w:color w:val="000000" w:themeColor="text1"/>
                <w:sz w:val="30"/>
                <w:szCs w:val="30"/>
              </w:rPr>
            </w:pPr>
          </w:p>
          <w:p w:rsidR="006B5C4E" w:rsidRDefault="006B5C4E" w:rsidP="00AC7E7A">
            <w:pPr>
              <w:adjustRightInd w:val="0"/>
              <w:snapToGrid w:val="0"/>
              <w:spacing w:line="312" w:lineRule="auto"/>
              <w:ind w:right="280"/>
              <w:jc w:val="right"/>
              <w:rPr>
                <w:rFonts w:ascii="仿宋" w:eastAsia="仿宋" w:hAnsi="仿宋"/>
                <w:color w:val="000000" w:themeColor="text1"/>
                <w:sz w:val="30"/>
                <w:szCs w:val="30"/>
              </w:rPr>
            </w:pPr>
          </w:p>
          <w:p w:rsidR="006B5C4E" w:rsidRPr="007B5312" w:rsidRDefault="006B5C4E" w:rsidP="00AC7E7A">
            <w:pPr>
              <w:adjustRightInd w:val="0"/>
              <w:snapToGrid w:val="0"/>
              <w:spacing w:line="312" w:lineRule="auto"/>
              <w:ind w:right="280"/>
              <w:jc w:val="right"/>
              <w:rPr>
                <w:rFonts w:ascii="仿宋" w:eastAsia="仿宋" w:hAnsi="仿宋"/>
                <w:color w:val="000000" w:themeColor="text1"/>
                <w:sz w:val="30"/>
                <w:szCs w:val="30"/>
              </w:rPr>
            </w:pPr>
          </w:p>
          <w:p w:rsidR="006B5C4E" w:rsidRDefault="006B5C4E" w:rsidP="00AC7E7A">
            <w:pPr>
              <w:adjustRightInd w:val="0"/>
              <w:snapToGrid w:val="0"/>
              <w:spacing w:line="312" w:lineRule="auto"/>
              <w:ind w:right="280"/>
              <w:jc w:val="right"/>
              <w:rPr>
                <w:rFonts w:ascii="仿宋" w:eastAsia="仿宋" w:hAnsi="仿宋"/>
                <w:color w:val="000000" w:themeColor="text1"/>
                <w:sz w:val="30"/>
                <w:szCs w:val="30"/>
              </w:rPr>
            </w:pPr>
          </w:p>
          <w:p w:rsidR="006B5C4E" w:rsidRDefault="006B5C4E" w:rsidP="00AC7E7A">
            <w:pPr>
              <w:adjustRightInd w:val="0"/>
              <w:snapToGrid w:val="0"/>
              <w:spacing w:line="312" w:lineRule="auto"/>
              <w:ind w:right="280"/>
              <w:jc w:val="right"/>
              <w:rPr>
                <w:rFonts w:ascii="仿宋" w:eastAsia="仿宋" w:hAnsi="仿宋"/>
                <w:color w:val="000000" w:themeColor="text1"/>
                <w:sz w:val="30"/>
                <w:szCs w:val="30"/>
              </w:rPr>
            </w:pPr>
          </w:p>
          <w:p w:rsidR="006B5C4E" w:rsidRDefault="006B5C4E" w:rsidP="00AC7E7A">
            <w:pPr>
              <w:adjustRightInd w:val="0"/>
              <w:snapToGrid w:val="0"/>
              <w:spacing w:line="312" w:lineRule="auto"/>
              <w:ind w:right="280"/>
              <w:jc w:val="right"/>
              <w:rPr>
                <w:rFonts w:ascii="仿宋" w:eastAsia="仿宋" w:hAnsi="仿宋"/>
                <w:color w:val="000000" w:themeColor="text1"/>
                <w:sz w:val="30"/>
                <w:szCs w:val="30"/>
              </w:rPr>
            </w:pPr>
          </w:p>
          <w:p w:rsidR="006B5C4E" w:rsidRDefault="006B5C4E" w:rsidP="00AC7E7A">
            <w:pPr>
              <w:adjustRightInd w:val="0"/>
              <w:snapToGrid w:val="0"/>
              <w:spacing w:line="312" w:lineRule="auto"/>
              <w:ind w:right="280"/>
              <w:jc w:val="right"/>
              <w:rPr>
                <w:rFonts w:ascii="仿宋" w:eastAsia="仿宋" w:hAnsi="仿宋"/>
                <w:color w:val="000000" w:themeColor="text1"/>
                <w:sz w:val="30"/>
                <w:szCs w:val="30"/>
              </w:rPr>
            </w:pPr>
          </w:p>
          <w:p w:rsidR="006B5C4E" w:rsidRDefault="006B5C4E" w:rsidP="00AC7E7A">
            <w:pPr>
              <w:adjustRightInd w:val="0"/>
              <w:snapToGrid w:val="0"/>
              <w:spacing w:line="312" w:lineRule="auto"/>
              <w:ind w:right="280"/>
              <w:jc w:val="right"/>
              <w:rPr>
                <w:rFonts w:ascii="仿宋" w:eastAsia="仿宋" w:hAnsi="仿宋"/>
                <w:color w:val="000000" w:themeColor="text1"/>
                <w:sz w:val="30"/>
                <w:szCs w:val="30"/>
              </w:rPr>
            </w:pPr>
          </w:p>
          <w:p w:rsidR="006B5C4E" w:rsidRPr="007B5312" w:rsidRDefault="006B5C4E" w:rsidP="00AC7E7A">
            <w:pPr>
              <w:adjustRightInd w:val="0"/>
              <w:snapToGrid w:val="0"/>
              <w:spacing w:line="312" w:lineRule="auto"/>
              <w:ind w:right="280"/>
              <w:jc w:val="right"/>
              <w:rPr>
                <w:rFonts w:ascii="仿宋" w:eastAsia="仿宋" w:hAnsi="仿宋"/>
                <w:color w:val="000000" w:themeColor="text1"/>
                <w:sz w:val="30"/>
                <w:szCs w:val="30"/>
              </w:rPr>
            </w:pPr>
          </w:p>
          <w:p w:rsidR="006B5C4E" w:rsidRDefault="006B5C4E" w:rsidP="00AC7E7A">
            <w:pPr>
              <w:tabs>
                <w:tab w:val="left" w:pos="5545"/>
              </w:tabs>
              <w:adjustRightInd w:val="0"/>
              <w:snapToGrid w:val="0"/>
              <w:spacing w:line="312" w:lineRule="auto"/>
              <w:ind w:right="14"/>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 xml:space="preserve">院（校）长（签字）        （公章）   </w:t>
            </w:r>
            <w:r>
              <w:rPr>
                <w:rFonts w:ascii="仿宋" w:eastAsia="仿宋" w:hAnsi="仿宋" w:hint="eastAsia"/>
                <w:color w:val="000000" w:themeColor="text1"/>
                <w:sz w:val="30"/>
                <w:szCs w:val="30"/>
              </w:rPr>
              <w:t xml:space="preserve"> </w:t>
            </w:r>
            <w:r w:rsidRPr="007B5312">
              <w:rPr>
                <w:rFonts w:ascii="仿宋" w:eastAsia="仿宋" w:hAnsi="仿宋" w:hint="eastAsia"/>
                <w:color w:val="000000" w:themeColor="text1"/>
                <w:sz w:val="30"/>
                <w:szCs w:val="30"/>
              </w:rPr>
              <w:t xml:space="preserve">  年   月   日</w:t>
            </w:r>
          </w:p>
          <w:p w:rsidR="006B5C4E" w:rsidRPr="007B5312" w:rsidRDefault="006B5C4E" w:rsidP="00AC7E7A">
            <w:pPr>
              <w:tabs>
                <w:tab w:val="left" w:pos="5545"/>
              </w:tabs>
              <w:adjustRightInd w:val="0"/>
              <w:snapToGrid w:val="0"/>
              <w:spacing w:line="312" w:lineRule="auto"/>
              <w:ind w:right="14"/>
              <w:rPr>
                <w:rFonts w:ascii="仿宋" w:eastAsia="仿宋" w:hAnsi="仿宋"/>
                <w:color w:val="000000" w:themeColor="text1"/>
                <w:sz w:val="30"/>
                <w:szCs w:val="30"/>
              </w:rPr>
            </w:pPr>
          </w:p>
        </w:tc>
      </w:tr>
    </w:tbl>
    <w:p w:rsidR="006B5C4E" w:rsidRPr="007B5312" w:rsidRDefault="006B5C4E" w:rsidP="006B5C4E">
      <w:pPr>
        <w:adjustRightInd w:val="0"/>
        <w:snapToGrid w:val="0"/>
        <w:spacing w:line="312" w:lineRule="auto"/>
        <w:jc w:val="left"/>
        <w:rPr>
          <w:rFonts w:ascii="仿宋" w:eastAsia="仿宋" w:hAnsi="仿宋" w:cs="宋体"/>
          <w:color w:val="000000" w:themeColor="text1"/>
          <w:kern w:val="0"/>
          <w:sz w:val="30"/>
          <w:szCs w:val="30"/>
        </w:rPr>
      </w:pPr>
    </w:p>
    <w:p w:rsidR="006B5C4E" w:rsidRDefault="006B5C4E" w:rsidP="006B5C4E">
      <w:pPr>
        <w:adjustRightInd w:val="0"/>
        <w:snapToGrid w:val="0"/>
        <w:spacing w:line="312" w:lineRule="auto"/>
        <w:jc w:val="left"/>
        <w:rPr>
          <w:rFonts w:ascii="仿宋" w:eastAsia="仿宋" w:hAnsi="仿宋" w:cs="宋体"/>
          <w:color w:val="000000" w:themeColor="text1"/>
          <w:kern w:val="0"/>
          <w:sz w:val="30"/>
          <w:szCs w:val="30"/>
        </w:rPr>
      </w:pPr>
      <w:r w:rsidRPr="007B5312">
        <w:rPr>
          <w:rFonts w:ascii="仿宋" w:eastAsia="仿宋" w:hAnsi="仿宋" w:cs="宋体" w:hint="eastAsia"/>
          <w:color w:val="000000" w:themeColor="text1"/>
          <w:kern w:val="0"/>
          <w:sz w:val="30"/>
          <w:szCs w:val="30"/>
        </w:rPr>
        <w:lastRenderedPageBreak/>
        <w:t>附件3：</w:t>
      </w:r>
    </w:p>
    <w:p w:rsidR="006B5C4E" w:rsidRPr="007B5312" w:rsidRDefault="006B5C4E" w:rsidP="006B5C4E">
      <w:pPr>
        <w:adjustRightInd w:val="0"/>
        <w:snapToGrid w:val="0"/>
        <w:spacing w:line="312" w:lineRule="auto"/>
        <w:jc w:val="left"/>
        <w:rPr>
          <w:rFonts w:ascii="仿宋" w:eastAsia="仿宋" w:hAnsi="仿宋" w:cs="宋体"/>
          <w:color w:val="000000" w:themeColor="text1"/>
          <w:kern w:val="0"/>
          <w:sz w:val="30"/>
          <w:szCs w:val="30"/>
        </w:rPr>
      </w:pPr>
    </w:p>
    <w:p w:rsidR="006B5C4E" w:rsidRPr="003A020A" w:rsidRDefault="006B5C4E" w:rsidP="006B5C4E">
      <w:pPr>
        <w:adjustRightInd w:val="0"/>
        <w:snapToGrid w:val="0"/>
        <w:spacing w:line="312" w:lineRule="auto"/>
        <w:jc w:val="center"/>
        <w:rPr>
          <w:rFonts w:ascii="黑体" w:eastAsia="黑体" w:hAnsi="黑体"/>
          <w:color w:val="000000" w:themeColor="text1"/>
          <w:sz w:val="36"/>
          <w:szCs w:val="36"/>
        </w:rPr>
      </w:pPr>
      <w:r w:rsidRPr="003A020A">
        <w:rPr>
          <w:rFonts w:ascii="黑体" w:eastAsia="黑体" w:hAnsi="黑体" w:hint="eastAsia"/>
          <w:color w:val="000000" w:themeColor="text1"/>
          <w:sz w:val="36"/>
          <w:szCs w:val="36"/>
        </w:rPr>
        <w:t>云南省高等学校东南亚南亚精品课程评审指标</w:t>
      </w:r>
    </w:p>
    <w:p w:rsidR="006B5C4E" w:rsidRPr="007B5312" w:rsidRDefault="006B5C4E" w:rsidP="006B5C4E">
      <w:pPr>
        <w:adjustRightInd w:val="0"/>
        <w:snapToGrid w:val="0"/>
        <w:spacing w:line="312" w:lineRule="auto"/>
        <w:ind w:firstLineChars="200" w:firstLine="602"/>
        <w:rPr>
          <w:rFonts w:ascii="仿宋" w:eastAsia="仿宋" w:hAnsi="仿宋"/>
          <w:b/>
          <w:color w:val="000000" w:themeColor="text1"/>
          <w:sz w:val="30"/>
          <w:szCs w:val="30"/>
        </w:rPr>
      </w:pPr>
    </w:p>
    <w:p w:rsidR="006B5C4E" w:rsidRDefault="006B5C4E" w:rsidP="006B5C4E">
      <w:pPr>
        <w:adjustRightInd w:val="0"/>
        <w:snapToGrid w:val="0"/>
        <w:spacing w:line="312" w:lineRule="auto"/>
        <w:ind w:firstLineChars="200" w:firstLine="600"/>
        <w:rPr>
          <w:rFonts w:ascii="仿宋" w:eastAsia="仿宋" w:hAnsi="仿宋"/>
          <w:color w:val="000000" w:themeColor="text1"/>
          <w:sz w:val="30"/>
          <w:szCs w:val="30"/>
        </w:rPr>
      </w:pPr>
      <w:r w:rsidRPr="00153923">
        <w:rPr>
          <w:rFonts w:ascii="仿宋" w:eastAsia="仿宋" w:hAnsi="仿宋" w:hint="eastAsia"/>
          <w:color w:val="000000" w:themeColor="text1"/>
          <w:sz w:val="30"/>
          <w:szCs w:val="30"/>
        </w:rPr>
        <w:t>1．评审指标说明</w:t>
      </w:r>
    </w:p>
    <w:p w:rsidR="006B5C4E" w:rsidRPr="007B5312" w:rsidRDefault="006B5C4E" w:rsidP="006B5C4E">
      <w:pPr>
        <w:adjustRightInd w:val="0"/>
        <w:snapToGrid w:val="0"/>
        <w:spacing w:line="312" w:lineRule="auto"/>
        <w:ind w:firstLineChars="200" w:firstLine="600"/>
        <w:rPr>
          <w:rFonts w:ascii="仿宋" w:eastAsia="仿宋" w:hAnsi="仿宋" w:cs="宋体"/>
          <w:color w:val="000000" w:themeColor="text1"/>
          <w:kern w:val="0"/>
          <w:sz w:val="30"/>
          <w:szCs w:val="30"/>
        </w:rPr>
      </w:pPr>
      <w:r w:rsidRPr="007B5312">
        <w:rPr>
          <w:rFonts w:ascii="仿宋" w:eastAsia="仿宋" w:hAnsi="仿宋" w:cs="宋体" w:hint="eastAsia"/>
          <w:color w:val="000000" w:themeColor="text1"/>
          <w:kern w:val="0"/>
          <w:sz w:val="30"/>
          <w:szCs w:val="30"/>
        </w:rPr>
        <w:t>（1）本评审指标根据《教育部财政部关于实施高等学校本科教学质量与教学改革工程的意见》（教高〔2007〕1号）、《教育部关于进一步深化本科教学改革全面提高教学质量的若干意见》（教高〔2007〕2号）和《教育部关于启动高等学校教学质量与教学改革工程精品课程建设工作的通知》（教高[2003]1号）精神制定。</w:t>
      </w:r>
    </w:p>
    <w:p w:rsidR="006B5C4E" w:rsidRPr="007B5312" w:rsidRDefault="006B5C4E" w:rsidP="006B5C4E">
      <w:pPr>
        <w:adjustRightInd w:val="0"/>
        <w:snapToGrid w:val="0"/>
        <w:spacing w:line="312" w:lineRule="auto"/>
        <w:ind w:firstLineChars="200" w:firstLine="600"/>
        <w:rPr>
          <w:rFonts w:ascii="仿宋" w:eastAsia="仿宋" w:hAnsi="仿宋" w:cs="宋体"/>
          <w:color w:val="000000" w:themeColor="text1"/>
          <w:kern w:val="0"/>
          <w:sz w:val="30"/>
          <w:szCs w:val="30"/>
        </w:rPr>
      </w:pPr>
      <w:r w:rsidRPr="007B5312">
        <w:rPr>
          <w:rFonts w:ascii="仿宋" w:eastAsia="仿宋" w:hAnsi="仿宋" w:cs="宋体" w:hint="eastAsia"/>
          <w:color w:val="000000" w:themeColor="text1"/>
          <w:kern w:val="0"/>
          <w:sz w:val="30"/>
          <w:szCs w:val="30"/>
        </w:rPr>
        <w:t>（2）精品课程是指具有特色和一流教学水平的优秀课程。精品课程建设要根据人才培养目标，体现现代教育思想，符合科学性、先进性和教育教学的普遍规律，具有鲜明特色，并能恰当运用现代教育技术与方法，教学效果显著，具有示范和辐射推广作用。</w:t>
      </w:r>
    </w:p>
    <w:p w:rsidR="006B5C4E" w:rsidRDefault="006B5C4E" w:rsidP="006B5C4E">
      <w:pPr>
        <w:adjustRightInd w:val="0"/>
        <w:snapToGrid w:val="0"/>
        <w:spacing w:line="312" w:lineRule="auto"/>
        <w:ind w:firstLineChars="200" w:firstLine="600"/>
        <w:rPr>
          <w:rFonts w:ascii="仿宋" w:eastAsia="仿宋" w:hAnsi="仿宋" w:cs="宋体"/>
          <w:color w:val="000000" w:themeColor="text1"/>
          <w:kern w:val="0"/>
          <w:sz w:val="30"/>
          <w:szCs w:val="30"/>
        </w:rPr>
      </w:pPr>
      <w:r w:rsidRPr="007B5312">
        <w:rPr>
          <w:rFonts w:ascii="仿宋" w:eastAsia="仿宋" w:hAnsi="仿宋" w:cs="宋体" w:hint="eastAsia"/>
          <w:color w:val="000000" w:themeColor="text1"/>
          <w:kern w:val="0"/>
          <w:sz w:val="30"/>
          <w:szCs w:val="30"/>
        </w:rPr>
        <w:t>（3）精品课程的评审要体现教育教学改革的方向，引导教师创新，并正确处理以下几个关系：①在教学内容方面，要处理好经典与现代的关系。②在教学方法与手段方面，以先进的教育理念指导教学方法的改革；灵活运用多种教学方法，调动学生学习积极性，促进学生学习能力发展；协调传统教学手段和现代教育技术的应用，并做好与课程的整合。③坚持理论教学与实践教学并重，重视在实践教学中培养学生的实践能力和创新能力。</w:t>
      </w:r>
    </w:p>
    <w:p w:rsidR="006B5C4E" w:rsidRPr="007B5312" w:rsidRDefault="006B5C4E" w:rsidP="006B5C4E">
      <w:pPr>
        <w:adjustRightInd w:val="0"/>
        <w:snapToGrid w:val="0"/>
        <w:spacing w:line="312" w:lineRule="auto"/>
        <w:ind w:firstLineChars="200" w:firstLine="600"/>
        <w:rPr>
          <w:rFonts w:ascii="仿宋" w:eastAsia="仿宋" w:hAnsi="仿宋" w:cs="宋体"/>
          <w:color w:val="000000" w:themeColor="text1"/>
          <w:kern w:val="0"/>
          <w:sz w:val="30"/>
          <w:szCs w:val="30"/>
        </w:rPr>
      </w:pPr>
      <w:r w:rsidRPr="007B5312">
        <w:rPr>
          <w:rFonts w:ascii="仿宋" w:eastAsia="仿宋" w:hAnsi="仿宋" w:cs="宋体" w:hint="eastAsia"/>
          <w:color w:val="000000" w:themeColor="text1"/>
          <w:kern w:val="0"/>
          <w:sz w:val="30"/>
          <w:szCs w:val="30"/>
        </w:rPr>
        <w:t>（4）本方案采取定量评价与定性评价相结合的方法，以提高评价结果的可靠性与可比性。评审指标分为综合评审与特色、政策支持及辐射共享两部分，采用百分制，其中综合评审占80%，特色、政策支持及辐射共享占20%。</w:t>
      </w:r>
    </w:p>
    <w:p w:rsidR="006B5C4E" w:rsidRPr="007B5312" w:rsidRDefault="006B5C4E" w:rsidP="006B5C4E">
      <w:pPr>
        <w:adjustRightInd w:val="0"/>
        <w:snapToGrid w:val="0"/>
        <w:spacing w:line="312" w:lineRule="auto"/>
        <w:ind w:left="15" w:firstLineChars="200" w:firstLine="600"/>
        <w:rPr>
          <w:rFonts w:ascii="仿宋" w:eastAsia="仿宋" w:hAnsi="仿宋" w:cs="宋体"/>
          <w:color w:val="000000" w:themeColor="text1"/>
          <w:kern w:val="0"/>
          <w:sz w:val="30"/>
          <w:szCs w:val="30"/>
        </w:rPr>
      </w:pPr>
      <w:r w:rsidRPr="007B5312">
        <w:rPr>
          <w:rFonts w:ascii="仿宋" w:eastAsia="仿宋" w:hAnsi="仿宋" w:cs="宋体" w:hint="eastAsia"/>
          <w:color w:val="000000" w:themeColor="text1"/>
          <w:kern w:val="0"/>
          <w:sz w:val="30"/>
          <w:szCs w:val="30"/>
        </w:rPr>
        <w:lastRenderedPageBreak/>
        <w:t>（5）</w:t>
      </w:r>
      <w:r w:rsidRPr="00153923">
        <w:rPr>
          <w:rFonts w:ascii="仿宋" w:eastAsia="仿宋" w:hAnsi="仿宋" w:cs="宋体" w:hint="eastAsia"/>
          <w:color w:val="000000" w:themeColor="text1"/>
          <w:spacing w:val="-4"/>
          <w:kern w:val="0"/>
          <w:sz w:val="30"/>
          <w:szCs w:val="30"/>
        </w:rPr>
        <w:t>总分计算：M=∑</w:t>
      </w:r>
      <w:proofErr w:type="spellStart"/>
      <w:r w:rsidRPr="00153923">
        <w:rPr>
          <w:rFonts w:ascii="仿宋" w:eastAsia="仿宋" w:hAnsi="仿宋" w:cs="宋体" w:hint="eastAsia"/>
          <w:color w:val="000000" w:themeColor="text1"/>
          <w:spacing w:val="-4"/>
          <w:kern w:val="0"/>
          <w:sz w:val="30"/>
          <w:szCs w:val="30"/>
        </w:rPr>
        <w:t>KiMi</w:t>
      </w:r>
      <w:proofErr w:type="spellEnd"/>
      <w:r w:rsidRPr="00153923">
        <w:rPr>
          <w:rFonts w:ascii="仿宋" w:eastAsia="仿宋" w:hAnsi="仿宋" w:cs="宋体" w:hint="eastAsia"/>
          <w:color w:val="000000" w:themeColor="text1"/>
          <w:spacing w:val="-4"/>
          <w:kern w:val="0"/>
          <w:sz w:val="30"/>
          <w:szCs w:val="30"/>
        </w:rPr>
        <w:t>，其中</w:t>
      </w:r>
      <w:proofErr w:type="spellStart"/>
      <w:r w:rsidRPr="00153923">
        <w:rPr>
          <w:rFonts w:ascii="仿宋" w:eastAsia="仿宋" w:hAnsi="仿宋" w:cs="宋体" w:hint="eastAsia"/>
          <w:color w:val="000000" w:themeColor="text1"/>
          <w:spacing w:val="-4"/>
          <w:kern w:val="0"/>
          <w:sz w:val="30"/>
          <w:szCs w:val="30"/>
        </w:rPr>
        <w:t>Ki</w:t>
      </w:r>
      <w:proofErr w:type="spellEnd"/>
      <w:r w:rsidRPr="00153923">
        <w:rPr>
          <w:rFonts w:ascii="仿宋" w:eastAsia="仿宋" w:hAnsi="仿宋" w:cs="宋体" w:hint="eastAsia"/>
          <w:color w:val="000000" w:themeColor="text1"/>
          <w:spacing w:val="-4"/>
          <w:kern w:val="0"/>
          <w:sz w:val="30"/>
          <w:szCs w:val="30"/>
        </w:rPr>
        <w:t>为评分等级系数，A、B、C、D、E的系数分别为1.0、0.8、0.6、0.4、0.2，Mi是各二级指标的分值。</w:t>
      </w:r>
    </w:p>
    <w:p w:rsidR="006B5C4E" w:rsidRPr="007B5312" w:rsidRDefault="006B5C4E" w:rsidP="006B5C4E">
      <w:pPr>
        <w:adjustRightInd w:val="0"/>
        <w:snapToGrid w:val="0"/>
        <w:spacing w:line="312" w:lineRule="auto"/>
        <w:ind w:firstLineChars="200" w:firstLine="600"/>
        <w:rPr>
          <w:rFonts w:ascii="仿宋" w:eastAsia="仿宋" w:hAnsi="仿宋"/>
          <w:color w:val="000000" w:themeColor="text1"/>
          <w:sz w:val="30"/>
          <w:szCs w:val="30"/>
        </w:rPr>
      </w:pPr>
      <w:r w:rsidRPr="007B5312">
        <w:rPr>
          <w:rFonts w:ascii="仿宋" w:eastAsia="仿宋" w:hAnsi="仿宋" w:hint="eastAsia"/>
          <w:bCs/>
          <w:color w:val="000000" w:themeColor="text1"/>
          <w:sz w:val="30"/>
          <w:szCs w:val="30"/>
        </w:rPr>
        <w:br w:type="page"/>
      </w:r>
      <w:r w:rsidRPr="007B5312">
        <w:rPr>
          <w:rFonts w:ascii="仿宋" w:eastAsia="仿宋" w:hAnsi="仿宋" w:hint="eastAsia"/>
          <w:bCs/>
          <w:color w:val="000000" w:themeColor="text1"/>
          <w:sz w:val="30"/>
          <w:szCs w:val="30"/>
        </w:rPr>
        <w:lastRenderedPageBreak/>
        <w:t>2．</w:t>
      </w:r>
      <w:r w:rsidRPr="007B5312">
        <w:rPr>
          <w:rFonts w:ascii="仿宋" w:eastAsia="仿宋" w:hAnsi="仿宋" w:hint="eastAsia"/>
          <w:color w:val="000000" w:themeColor="text1"/>
          <w:sz w:val="30"/>
          <w:szCs w:val="30"/>
        </w:rPr>
        <w:t>评审指标及内涵</w:t>
      </w:r>
    </w:p>
    <w:tbl>
      <w:tblPr>
        <w:tblW w:w="0" w:type="auto"/>
        <w:jc w:val="center"/>
        <w:tblInd w:w="-966"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595"/>
        <w:gridCol w:w="1134"/>
        <w:gridCol w:w="1276"/>
        <w:gridCol w:w="2900"/>
        <w:gridCol w:w="744"/>
        <w:gridCol w:w="615"/>
        <w:gridCol w:w="465"/>
        <w:gridCol w:w="465"/>
        <w:gridCol w:w="465"/>
        <w:gridCol w:w="467"/>
      </w:tblGrid>
      <w:tr w:rsidR="006B5C4E" w:rsidRPr="007B5312" w:rsidTr="00AC7E7A">
        <w:trPr>
          <w:cantSplit/>
          <w:trHeight w:val="378"/>
          <w:jc w:val="center"/>
        </w:trPr>
        <w:tc>
          <w:tcPr>
            <w:tcW w:w="595"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B5C4E" w:rsidRPr="007B5312" w:rsidRDefault="006B5C4E" w:rsidP="00AC7E7A">
            <w:pPr>
              <w:adjustRightInd w:val="0"/>
              <w:snapToGrid w:val="0"/>
              <w:ind w:firstLineChars="49" w:firstLine="147"/>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一级</w:t>
            </w:r>
          </w:p>
          <w:p w:rsidR="006B5C4E" w:rsidRPr="007B5312" w:rsidRDefault="006B5C4E" w:rsidP="00AC7E7A">
            <w:pPr>
              <w:adjustRightInd w:val="0"/>
              <w:snapToGrid w:val="0"/>
              <w:ind w:leftChars="56" w:left="118"/>
              <w:rPr>
                <w:rFonts w:ascii="仿宋" w:eastAsia="仿宋" w:hAnsi="仿宋"/>
                <w:color w:val="000000" w:themeColor="text1"/>
                <w:sz w:val="30"/>
                <w:szCs w:val="30"/>
              </w:rPr>
            </w:pPr>
            <w:r w:rsidRPr="007B5312">
              <w:rPr>
                <w:rFonts w:ascii="仿宋" w:eastAsia="仿宋" w:hAnsi="仿宋" w:hint="eastAsia"/>
                <w:bCs/>
                <w:color w:val="000000" w:themeColor="text1"/>
                <w:sz w:val="30"/>
                <w:szCs w:val="30"/>
              </w:rPr>
              <w:t>指标</w:t>
            </w:r>
          </w:p>
        </w:tc>
        <w:tc>
          <w:tcPr>
            <w:tcW w:w="1134"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二级</w:t>
            </w:r>
          </w:p>
          <w:p w:rsidR="006B5C4E" w:rsidRPr="007B5312" w:rsidRDefault="006B5C4E"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bCs/>
                <w:color w:val="000000" w:themeColor="text1"/>
                <w:sz w:val="30"/>
                <w:szCs w:val="30"/>
              </w:rPr>
              <w:t>指标</w:t>
            </w:r>
          </w:p>
        </w:tc>
        <w:tc>
          <w:tcPr>
            <w:tcW w:w="1276"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主要</w:t>
            </w:r>
          </w:p>
          <w:p w:rsidR="006B5C4E" w:rsidRPr="007B5312" w:rsidRDefault="006B5C4E"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bCs/>
                <w:color w:val="000000" w:themeColor="text1"/>
                <w:sz w:val="30"/>
                <w:szCs w:val="30"/>
              </w:rPr>
              <w:t>观测点</w:t>
            </w:r>
          </w:p>
        </w:tc>
        <w:tc>
          <w:tcPr>
            <w:tcW w:w="2900"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bCs/>
                <w:color w:val="000000" w:themeColor="text1"/>
                <w:sz w:val="30"/>
                <w:szCs w:val="30"/>
              </w:rPr>
              <w:t>评审标准</w:t>
            </w:r>
          </w:p>
        </w:tc>
        <w:tc>
          <w:tcPr>
            <w:tcW w:w="744" w:type="dxa"/>
            <w:vMerge w:val="restart"/>
            <w:tcBorders>
              <w:top w:val="single" w:sz="4" w:space="0" w:color="auto"/>
              <w:left w:val="single" w:sz="4" w:space="0" w:color="auto"/>
              <w:bottom w:val="single" w:sz="4" w:space="0" w:color="auto"/>
              <w:right w:val="single" w:sz="4" w:space="0" w:color="auto"/>
            </w:tcBorders>
            <w:vAlign w:val="center"/>
          </w:tcPr>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分值</w:t>
            </w:r>
          </w:p>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（M</w:t>
            </w:r>
            <w:r w:rsidRPr="007B5312">
              <w:rPr>
                <w:rFonts w:ascii="仿宋" w:eastAsia="仿宋" w:hAnsi="仿宋" w:hint="eastAsia"/>
                <w:bCs/>
                <w:color w:val="000000" w:themeColor="text1"/>
                <w:sz w:val="30"/>
                <w:szCs w:val="30"/>
                <w:vertAlign w:val="subscript"/>
              </w:rPr>
              <w:t>i</w:t>
            </w:r>
            <w:r w:rsidRPr="007B5312">
              <w:rPr>
                <w:rFonts w:ascii="仿宋" w:eastAsia="仿宋" w:hAnsi="仿宋" w:hint="eastAsia"/>
                <w:bCs/>
                <w:color w:val="000000" w:themeColor="text1"/>
                <w:sz w:val="30"/>
                <w:szCs w:val="30"/>
              </w:rPr>
              <w:t>）</w:t>
            </w:r>
          </w:p>
        </w:tc>
        <w:tc>
          <w:tcPr>
            <w:tcW w:w="2477" w:type="dxa"/>
            <w:gridSpan w:val="5"/>
            <w:tcBorders>
              <w:top w:val="single" w:sz="4" w:space="0" w:color="auto"/>
              <w:left w:val="single" w:sz="4" w:space="0" w:color="auto"/>
              <w:bottom w:val="single" w:sz="4" w:space="0" w:color="auto"/>
              <w:right w:val="single" w:sz="4" w:space="0" w:color="auto"/>
            </w:tcBorders>
            <w:vAlign w:val="center"/>
          </w:tcPr>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评分等级（</w:t>
            </w:r>
            <w:proofErr w:type="spellStart"/>
            <w:r w:rsidRPr="007B5312">
              <w:rPr>
                <w:rFonts w:ascii="仿宋" w:eastAsia="仿宋" w:hAnsi="仿宋" w:hint="eastAsia"/>
                <w:bCs/>
                <w:color w:val="000000" w:themeColor="text1"/>
                <w:sz w:val="30"/>
                <w:szCs w:val="30"/>
              </w:rPr>
              <w:t>K</w:t>
            </w:r>
            <w:r w:rsidRPr="007B5312">
              <w:rPr>
                <w:rFonts w:ascii="仿宋" w:eastAsia="仿宋" w:hAnsi="仿宋" w:hint="eastAsia"/>
                <w:bCs/>
                <w:color w:val="000000" w:themeColor="text1"/>
                <w:sz w:val="30"/>
                <w:szCs w:val="30"/>
                <w:vertAlign w:val="subscript"/>
              </w:rPr>
              <w:t>i</w:t>
            </w:r>
            <w:proofErr w:type="spellEnd"/>
            <w:r w:rsidRPr="007B5312">
              <w:rPr>
                <w:rFonts w:ascii="仿宋" w:eastAsia="仿宋" w:hAnsi="仿宋" w:hint="eastAsia"/>
                <w:bCs/>
                <w:color w:val="000000" w:themeColor="text1"/>
                <w:sz w:val="30"/>
                <w:szCs w:val="30"/>
              </w:rPr>
              <w:t>）</w:t>
            </w:r>
          </w:p>
        </w:tc>
      </w:tr>
      <w:tr w:rsidR="006B5C4E" w:rsidRPr="007B5312" w:rsidTr="00AC7E7A">
        <w:trPr>
          <w:cantSplit/>
          <w:trHeight w:val="360"/>
          <w:jc w:val="center"/>
        </w:trPr>
        <w:tc>
          <w:tcPr>
            <w:tcW w:w="595" w:type="dxa"/>
            <w:vMerge/>
            <w:tcBorders>
              <w:top w:val="single" w:sz="4" w:space="0" w:color="auto"/>
              <w:left w:val="single" w:sz="4" w:space="0" w:color="auto"/>
              <w:bottom w:val="single" w:sz="4" w:space="0" w:color="auto"/>
              <w:right w:val="single" w:sz="4" w:space="0" w:color="auto"/>
            </w:tcBorders>
            <w:vAlign w:val="center"/>
          </w:tcPr>
          <w:p w:rsidR="006B5C4E" w:rsidRPr="007B5312" w:rsidRDefault="006B5C4E" w:rsidP="00AC7E7A">
            <w:pPr>
              <w:widowControl/>
              <w:adjustRightInd w:val="0"/>
              <w:snapToGrid w:val="0"/>
              <w:jc w:val="left"/>
              <w:rPr>
                <w:rFonts w:ascii="仿宋" w:eastAsia="仿宋" w:hAnsi="仿宋"/>
                <w:color w:val="000000" w:themeColor="text1"/>
                <w:sz w:val="30"/>
                <w:szCs w:val="30"/>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6B5C4E" w:rsidRPr="007B5312" w:rsidRDefault="006B5C4E" w:rsidP="00AC7E7A">
            <w:pPr>
              <w:widowControl/>
              <w:adjustRightInd w:val="0"/>
              <w:snapToGrid w:val="0"/>
              <w:jc w:val="left"/>
              <w:rPr>
                <w:rFonts w:ascii="仿宋" w:eastAsia="仿宋" w:hAnsi="仿宋"/>
                <w:color w:val="000000" w:themeColor="text1"/>
                <w:sz w:val="30"/>
                <w:szCs w:val="30"/>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B5C4E" w:rsidRPr="007B5312" w:rsidRDefault="006B5C4E" w:rsidP="00AC7E7A">
            <w:pPr>
              <w:widowControl/>
              <w:adjustRightInd w:val="0"/>
              <w:snapToGrid w:val="0"/>
              <w:jc w:val="left"/>
              <w:rPr>
                <w:rFonts w:ascii="仿宋" w:eastAsia="仿宋" w:hAnsi="仿宋"/>
                <w:color w:val="000000" w:themeColor="text1"/>
                <w:sz w:val="30"/>
                <w:szCs w:val="30"/>
              </w:rPr>
            </w:pPr>
          </w:p>
        </w:tc>
        <w:tc>
          <w:tcPr>
            <w:tcW w:w="2900" w:type="dxa"/>
            <w:vMerge/>
            <w:tcBorders>
              <w:top w:val="single" w:sz="4" w:space="0" w:color="auto"/>
              <w:left w:val="single" w:sz="4" w:space="0" w:color="auto"/>
              <w:bottom w:val="single" w:sz="4" w:space="0" w:color="auto"/>
              <w:right w:val="single" w:sz="4" w:space="0" w:color="auto"/>
            </w:tcBorders>
            <w:vAlign w:val="center"/>
          </w:tcPr>
          <w:p w:rsidR="006B5C4E" w:rsidRPr="007B5312" w:rsidRDefault="006B5C4E" w:rsidP="00AC7E7A">
            <w:pPr>
              <w:widowControl/>
              <w:adjustRightInd w:val="0"/>
              <w:snapToGrid w:val="0"/>
              <w:jc w:val="left"/>
              <w:rPr>
                <w:rFonts w:ascii="仿宋" w:eastAsia="仿宋" w:hAnsi="仿宋"/>
                <w:color w:val="000000" w:themeColor="text1"/>
                <w:sz w:val="30"/>
                <w:szCs w:val="30"/>
              </w:rPr>
            </w:pPr>
          </w:p>
        </w:tc>
        <w:tc>
          <w:tcPr>
            <w:tcW w:w="744" w:type="dxa"/>
            <w:vMerge/>
            <w:tcBorders>
              <w:top w:val="single" w:sz="4" w:space="0" w:color="auto"/>
              <w:left w:val="single" w:sz="4" w:space="0" w:color="auto"/>
              <w:bottom w:val="single" w:sz="4" w:space="0" w:color="auto"/>
              <w:right w:val="single" w:sz="4" w:space="0" w:color="auto"/>
            </w:tcBorders>
            <w:vAlign w:val="center"/>
          </w:tcPr>
          <w:p w:rsidR="006B5C4E" w:rsidRPr="007B5312" w:rsidRDefault="006B5C4E" w:rsidP="00AC7E7A">
            <w:pPr>
              <w:widowControl/>
              <w:adjustRightInd w:val="0"/>
              <w:snapToGrid w:val="0"/>
              <w:jc w:val="left"/>
              <w:rPr>
                <w:rFonts w:ascii="仿宋" w:eastAsia="仿宋" w:hAnsi="仿宋"/>
                <w:bCs/>
                <w:color w:val="000000" w:themeColor="text1"/>
                <w:sz w:val="30"/>
                <w:szCs w:val="30"/>
              </w:rPr>
            </w:pPr>
          </w:p>
        </w:tc>
        <w:tc>
          <w:tcPr>
            <w:tcW w:w="615" w:type="dxa"/>
            <w:tcBorders>
              <w:top w:val="single" w:sz="4" w:space="0" w:color="auto"/>
              <w:left w:val="single" w:sz="4" w:space="0" w:color="auto"/>
              <w:bottom w:val="single" w:sz="4" w:space="0" w:color="auto"/>
              <w:right w:val="single" w:sz="4" w:space="0" w:color="auto"/>
            </w:tcBorders>
            <w:vAlign w:val="center"/>
          </w:tcPr>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A</w:t>
            </w:r>
          </w:p>
        </w:tc>
        <w:tc>
          <w:tcPr>
            <w:tcW w:w="465" w:type="dxa"/>
            <w:tcBorders>
              <w:top w:val="single" w:sz="4" w:space="0" w:color="auto"/>
              <w:left w:val="single" w:sz="4" w:space="0" w:color="auto"/>
              <w:bottom w:val="single" w:sz="4" w:space="0" w:color="auto"/>
              <w:right w:val="single" w:sz="4" w:space="0" w:color="auto"/>
            </w:tcBorders>
            <w:vAlign w:val="center"/>
          </w:tcPr>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B</w:t>
            </w:r>
          </w:p>
        </w:tc>
        <w:tc>
          <w:tcPr>
            <w:tcW w:w="465" w:type="dxa"/>
            <w:tcBorders>
              <w:top w:val="single" w:sz="4" w:space="0" w:color="auto"/>
              <w:left w:val="single" w:sz="4" w:space="0" w:color="auto"/>
              <w:bottom w:val="single" w:sz="4" w:space="0" w:color="auto"/>
              <w:right w:val="single" w:sz="4" w:space="0" w:color="auto"/>
            </w:tcBorders>
            <w:vAlign w:val="center"/>
          </w:tcPr>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C</w:t>
            </w:r>
          </w:p>
        </w:tc>
        <w:tc>
          <w:tcPr>
            <w:tcW w:w="465" w:type="dxa"/>
            <w:tcBorders>
              <w:top w:val="single" w:sz="4" w:space="0" w:color="auto"/>
              <w:left w:val="single" w:sz="4" w:space="0" w:color="auto"/>
              <w:bottom w:val="single" w:sz="4" w:space="0" w:color="auto"/>
              <w:right w:val="single" w:sz="4" w:space="0" w:color="auto"/>
            </w:tcBorders>
            <w:vAlign w:val="center"/>
          </w:tcPr>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D</w:t>
            </w:r>
          </w:p>
        </w:tc>
        <w:tc>
          <w:tcPr>
            <w:tcW w:w="467" w:type="dxa"/>
            <w:tcBorders>
              <w:top w:val="single" w:sz="4" w:space="0" w:color="auto"/>
              <w:left w:val="single" w:sz="4" w:space="0" w:color="auto"/>
              <w:bottom w:val="single" w:sz="4" w:space="0" w:color="auto"/>
              <w:right w:val="single" w:sz="4" w:space="0" w:color="auto"/>
            </w:tcBorders>
            <w:vAlign w:val="center"/>
          </w:tcPr>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E</w:t>
            </w:r>
          </w:p>
        </w:tc>
      </w:tr>
      <w:tr w:rsidR="006B5C4E" w:rsidRPr="007B5312" w:rsidTr="00AC7E7A">
        <w:trPr>
          <w:cantSplit/>
          <w:trHeight w:val="255"/>
          <w:jc w:val="center"/>
        </w:trPr>
        <w:tc>
          <w:tcPr>
            <w:tcW w:w="595" w:type="dxa"/>
            <w:vMerge/>
            <w:tcBorders>
              <w:top w:val="single" w:sz="4" w:space="0" w:color="auto"/>
              <w:left w:val="single" w:sz="4" w:space="0" w:color="auto"/>
              <w:bottom w:val="single" w:sz="4" w:space="0" w:color="auto"/>
              <w:right w:val="single" w:sz="4" w:space="0" w:color="auto"/>
            </w:tcBorders>
            <w:vAlign w:val="center"/>
          </w:tcPr>
          <w:p w:rsidR="006B5C4E" w:rsidRPr="007B5312" w:rsidRDefault="006B5C4E" w:rsidP="00AC7E7A">
            <w:pPr>
              <w:widowControl/>
              <w:adjustRightInd w:val="0"/>
              <w:snapToGrid w:val="0"/>
              <w:jc w:val="left"/>
              <w:rPr>
                <w:rFonts w:ascii="仿宋" w:eastAsia="仿宋" w:hAnsi="仿宋"/>
                <w:color w:val="000000" w:themeColor="text1"/>
                <w:sz w:val="30"/>
                <w:szCs w:val="30"/>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6B5C4E" w:rsidRPr="007B5312" w:rsidRDefault="006B5C4E" w:rsidP="00AC7E7A">
            <w:pPr>
              <w:widowControl/>
              <w:adjustRightInd w:val="0"/>
              <w:snapToGrid w:val="0"/>
              <w:jc w:val="left"/>
              <w:rPr>
                <w:rFonts w:ascii="仿宋" w:eastAsia="仿宋" w:hAnsi="仿宋"/>
                <w:color w:val="000000" w:themeColor="text1"/>
                <w:sz w:val="30"/>
                <w:szCs w:val="30"/>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B5C4E" w:rsidRPr="007B5312" w:rsidRDefault="006B5C4E" w:rsidP="00AC7E7A">
            <w:pPr>
              <w:widowControl/>
              <w:adjustRightInd w:val="0"/>
              <w:snapToGrid w:val="0"/>
              <w:jc w:val="left"/>
              <w:rPr>
                <w:rFonts w:ascii="仿宋" w:eastAsia="仿宋" w:hAnsi="仿宋"/>
                <w:color w:val="000000" w:themeColor="text1"/>
                <w:sz w:val="30"/>
                <w:szCs w:val="30"/>
              </w:rPr>
            </w:pPr>
          </w:p>
        </w:tc>
        <w:tc>
          <w:tcPr>
            <w:tcW w:w="2900" w:type="dxa"/>
            <w:vMerge/>
            <w:tcBorders>
              <w:top w:val="single" w:sz="4" w:space="0" w:color="auto"/>
              <w:left w:val="single" w:sz="4" w:space="0" w:color="auto"/>
              <w:bottom w:val="single" w:sz="4" w:space="0" w:color="auto"/>
              <w:right w:val="single" w:sz="4" w:space="0" w:color="auto"/>
            </w:tcBorders>
            <w:vAlign w:val="center"/>
          </w:tcPr>
          <w:p w:rsidR="006B5C4E" w:rsidRPr="007B5312" w:rsidRDefault="006B5C4E" w:rsidP="00AC7E7A">
            <w:pPr>
              <w:widowControl/>
              <w:adjustRightInd w:val="0"/>
              <w:snapToGrid w:val="0"/>
              <w:jc w:val="left"/>
              <w:rPr>
                <w:rFonts w:ascii="仿宋" w:eastAsia="仿宋" w:hAnsi="仿宋"/>
                <w:color w:val="000000" w:themeColor="text1"/>
                <w:sz w:val="30"/>
                <w:szCs w:val="30"/>
              </w:rPr>
            </w:pPr>
          </w:p>
        </w:tc>
        <w:tc>
          <w:tcPr>
            <w:tcW w:w="744" w:type="dxa"/>
            <w:vMerge/>
            <w:tcBorders>
              <w:top w:val="single" w:sz="4" w:space="0" w:color="auto"/>
              <w:left w:val="single" w:sz="4" w:space="0" w:color="auto"/>
              <w:bottom w:val="single" w:sz="4" w:space="0" w:color="auto"/>
              <w:right w:val="single" w:sz="4" w:space="0" w:color="auto"/>
            </w:tcBorders>
            <w:vAlign w:val="center"/>
          </w:tcPr>
          <w:p w:rsidR="006B5C4E" w:rsidRPr="007B5312" w:rsidRDefault="006B5C4E" w:rsidP="00AC7E7A">
            <w:pPr>
              <w:widowControl/>
              <w:adjustRightInd w:val="0"/>
              <w:snapToGrid w:val="0"/>
              <w:jc w:val="left"/>
              <w:rPr>
                <w:rFonts w:ascii="仿宋" w:eastAsia="仿宋" w:hAnsi="仿宋"/>
                <w:bCs/>
                <w:color w:val="000000" w:themeColor="text1"/>
                <w:sz w:val="30"/>
                <w:szCs w:val="30"/>
              </w:rPr>
            </w:pPr>
          </w:p>
        </w:tc>
        <w:tc>
          <w:tcPr>
            <w:tcW w:w="615" w:type="dxa"/>
            <w:tcBorders>
              <w:top w:val="single" w:sz="4" w:space="0" w:color="auto"/>
              <w:left w:val="single" w:sz="4" w:space="0" w:color="auto"/>
              <w:bottom w:val="single" w:sz="4" w:space="0" w:color="auto"/>
              <w:right w:val="single" w:sz="4" w:space="0" w:color="auto"/>
            </w:tcBorders>
            <w:vAlign w:val="center"/>
          </w:tcPr>
          <w:p w:rsidR="006B5C4E" w:rsidRPr="007B5312" w:rsidRDefault="006B5C4E" w:rsidP="00AC7E7A">
            <w:pPr>
              <w:adjustRightInd w:val="0"/>
              <w:snapToGrid w:val="0"/>
              <w:ind w:firstLineChars="49" w:firstLine="147"/>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1.0</w:t>
            </w:r>
          </w:p>
        </w:tc>
        <w:tc>
          <w:tcPr>
            <w:tcW w:w="465" w:type="dxa"/>
            <w:tcBorders>
              <w:top w:val="single" w:sz="4" w:space="0" w:color="auto"/>
              <w:left w:val="single" w:sz="4" w:space="0" w:color="auto"/>
              <w:bottom w:val="single" w:sz="4" w:space="0" w:color="auto"/>
              <w:right w:val="single" w:sz="4" w:space="0" w:color="auto"/>
            </w:tcBorders>
            <w:vAlign w:val="center"/>
          </w:tcPr>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0.8</w:t>
            </w:r>
          </w:p>
        </w:tc>
        <w:tc>
          <w:tcPr>
            <w:tcW w:w="465" w:type="dxa"/>
            <w:tcBorders>
              <w:top w:val="single" w:sz="4" w:space="0" w:color="auto"/>
              <w:left w:val="single" w:sz="4" w:space="0" w:color="auto"/>
              <w:bottom w:val="single" w:sz="4" w:space="0" w:color="auto"/>
              <w:right w:val="single" w:sz="4" w:space="0" w:color="auto"/>
            </w:tcBorders>
            <w:vAlign w:val="center"/>
          </w:tcPr>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0.6</w:t>
            </w:r>
          </w:p>
        </w:tc>
        <w:tc>
          <w:tcPr>
            <w:tcW w:w="465" w:type="dxa"/>
            <w:tcBorders>
              <w:top w:val="single" w:sz="4" w:space="0" w:color="auto"/>
              <w:left w:val="single" w:sz="4" w:space="0" w:color="auto"/>
              <w:bottom w:val="single" w:sz="4" w:space="0" w:color="auto"/>
              <w:right w:val="single" w:sz="4" w:space="0" w:color="auto"/>
            </w:tcBorders>
            <w:vAlign w:val="center"/>
          </w:tcPr>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0.4</w:t>
            </w:r>
          </w:p>
        </w:tc>
        <w:tc>
          <w:tcPr>
            <w:tcW w:w="467" w:type="dxa"/>
            <w:tcBorders>
              <w:top w:val="single" w:sz="4" w:space="0" w:color="auto"/>
              <w:left w:val="single" w:sz="4" w:space="0" w:color="auto"/>
              <w:bottom w:val="single" w:sz="4" w:space="0" w:color="auto"/>
              <w:right w:val="single" w:sz="4" w:space="0" w:color="auto"/>
            </w:tcBorders>
            <w:vAlign w:val="center"/>
          </w:tcPr>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0.2</w:t>
            </w:r>
          </w:p>
        </w:tc>
      </w:tr>
      <w:tr w:rsidR="006B5C4E" w:rsidRPr="007B5312" w:rsidTr="00AC7E7A">
        <w:trPr>
          <w:cantSplit/>
          <w:trHeight w:val="1260"/>
          <w:jc w:val="center"/>
        </w:trPr>
        <w:tc>
          <w:tcPr>
            <w:tcW w:w="595"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教</w:t>
            </w:r>
          </w:p>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学</w:t>
            </w:r>
          </w:p>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队</w:t>
            </w:r>
          </w:p>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伍</w:t>
            </w:r>
          </w:p>
          <w:p w:rsidR="006B5C4E" w:rsidRPr="007B5312" w:rsidRDefault="006B5C4E" w:rsidP="00AC7E7A">
            <w:pPr>
              <w:adjustRightInd w:val="0"/>
              <w:snapToGrid w:val="0"/>
              <w:jc w:val="center"/>
              <w:rPr>
                <w:rFonts w:ascii="仿宋" w:eastAsia="仿宋" w:hAnsi="仿宋"/>
                <w:bCs/>
                <w:color w:val="000000" w:themeColor="text1"/>
                <w:sz w:val="30"/>
                <w:szCs w:val="30"/>
              </w:rPr>
            </w:pPr>
          </w:p>
          <w:p w:rsidR="006B5C4E" w:rsidRPr="007B5312" w:rsidRDefault="006B5C4E" w:rsidP="00AC7E7A">
            <w:pPr>
              <w:adjustRightInd w:val="0"/>
              <w:snapToGrid w:val="0"/>
              <w:jc w:val="center"/>
              <w:rPr>
                <w:rFonts w:ascii="仿宋" w:eastAsia="仿宋" w:hAnsi="仿宋"/>
                <w:bCs/>
                <w:color w:val="000000" w:themeColor="text1"/>
                <w:sz w:val="30"/>
                <w:szCs w:val="30"/>
              </w:rPr>
            </w:pPr>
          </w:p>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20</w:t>
            </w:r>
          </w:p>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分</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B5C4E" w:rsidRPr="007B5312" w:rsidRDefault="006B5C4E" w:rsidP="00AC7E7A">
            <w:pPr>
              <w:adjustRightInd w:val="0"/>
              <w:snapToGrid w:val="0"/>
              <w:rPr>
                <w:rFonts w:ascii="仿宋" w:eastAsia="仿宋" w:hAnsi="仿宋"/>
                <w:color w:val="000000" w:themeColor="text1"/>
                <w:sz w:val="30"/>
                <w:szCs w:val="30"/>
              </w:rPr>
            </w:pPr>
            <w:r w:rsidRPr="007B5312">
              <w:rPr>
                <w:rFonts w:ascii="仿宋" w:eastAsia="仿宋" w:hAnsi="仿宋" w:hint="eastAsia"/>
                <w:bCs/>
                <w:color w:val="000000" w:themeColor="text1"/>
                <w:sz w:val="30"/>
                <w:szCs w:val="30"/>
              </w:rPr>
              <w:t>1-1</w:t>
            </w:r>
          </w:p>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课程</w:t>
            </w:r>
          </w:p>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负责</w:t>
            </w:r>
          </w:p>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人与</w:t>
            </w:r>
          </w:p>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主讲</w:t>
            </w:r>
          </w:p>
          <w:p w:rsidR="006B5C4E" w:rsidRPr="007B5312" w:rsidRDefault="006B5C4E"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bCs/>
                <w:color w:val="000000" w:themeColor="text1"/>
                <w:sz w:val="30"/>
                <w:szCs w:val="30"/>
              </w:rPr>
              <w:t>教师</w:t>
            </w:r>
          </w:p>
        </w:tc>
        <w:tc>
          <w:tcPr>
            <w:tcW w:w="12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B5C4E" w:rsidRPr="007B5312" w:rsidRDefault="006B5C4E" w:rsidP="00AC7E7A">
            <w:pPr>
              <w:adjustRightInd w:val="0"/>
              <w:snapToGrid w:val="0"/>
              <w:rPr>
                <w:rFonts w:ascii="仿宋" w:eastAsia="仿宋" w:hAnsi="仿宋"/>
                <w:color w:val="000000" w:themeColor="text1"/>
                <w:sz w:val="30"/>
                <w:szCs w:val="30"/>
              </w:rPr>
            </w:pPr>
            <w:r w:rsidRPr="007B5312">
              <w:rPr>
                <w:rFonts w:ascii="仿宋" w:eastAsia="仿宋" w:hAnsi="仿宋" w:hint="eastAsia"/>
                <w:bCs/>
                <w:color w:val="000000" w:themeColor="text1"/>
                <w:sz w:val="30"/>
                <w:szCs w:val="30"/>
              </w:rPr>
              <w:t>教师风范、学术水平与教学水平</w:t>
            </w:r>
          </w:p>
        </w:tc>
        <w:tc>
          <w:tcPr>
            <w:tcW w:w="29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B5C4E" w:rsidRPr="007B5312" w:rsidRDefault="006B5C4E" w:rsidP="00AC7E7A">
            <w:pPr>
              <w:adjustRightInd w:val="0"/>
              <w:snapToGrid w:val="0"/>
              <w:rPr>
                <w:rFonts w:ascii="仿宋" w:eastAsia="仿宋" w:hAnsi="仿宋"/>
                <w:color w:val="000000" w:themeColor="text1"/>
                <w:sz w:val="30"/>
                <w:szCs w:val="30"/>
              </w:rPr>
            </w:pPr>
            <w:r w:rsidRPr="007B5312">
              <w:rPr>
                <w:rFonts w:ascii="仿宋" w:eastAsia="仿宋" w:hAnsi="仿宋" w:hint="eastAsia"/>
                <w:bCs/>
                <w:color w:val="000000" w:themeColor="text1"/>
                <w:sz w:val="30"/>
                <w:szCs w:val="30"/>
              </w:rPr>
              <w:t>课程负责人或主讲教师师德好，学术造诣高，教学能力强，教学经验丰富，教学特色鲜明。</w:t>
            </w:r>
          </w:p>
        </w:tc>
        <w:tc>
          <w:tcPr>
            <w:tcW w:w="744" w:type="dxa"/>
            <w:tcBorders>
              <w:top w:val="single" w:sz="4" w:space="0" w:color="auto"/>
              <w:left w:val="single" w:sz="4" w:space="0" w:color="auto"/>
              <w:bottom w:val="single" w:sz="4" w:space="0" w:color="auto"/>
              <w:right w:val="single" w:sz="4" w:space="0" w:color="auto"/>
            </w:tcBorders>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bCs/>
                <w:color w:val="000000" w:themeColor="text1"/>
                <w:sz w:val="30"/>
                <w:szCs w:val="30"/>
              </w:rPr>
              <w:t>8分</w:t>
            </w:r>
          </w:p>
        </w:tc>
        <w:tc>
          <w:tcPr>
            <w:tcW w:w="615" w:type="dxa"/>
            <w:tcBorders>
              <w:top w:val="single" w:sz="4" w:space="0" w:color="auto"/>
              <w:left w:val="single" w:sz="4" w:space="0" w:color="auto"/>
              <w:bottom w:val="single" w:sz="4" w:space="0" w:color="auto"/>
              <w:right w:val="single" w:sz="4" w:space="0" w:color="auto"/>
            </w:tcBorders>
          </w:tcPr>
          <w:p w:rsidR="006B5C4E" w:rsidRPr="007B5312" w:rsidRDefault="006B5C4E" w:rsidP="00AC7E7A">
            <w:pPr>
              <w:adjustRightInd w:val="0"/>
              <w:snapToGrid w:val="0"/>
              <w:rPr>
                <w:rFonts w:ascii="仿宋" w:eastAsia="仿宋" w:hAnsi="仿宋"/>
                <w:color w:val="000000" w:themeColor="text1"/>
                <w:sz w:val="30"/>
                <w:szCs w:val="30"/>
              </w:rPr>
            </w:pPr>
          </w:p>
        </w:tc>
        <w:tc>
          <w:tcPr>
            <w:tcW w:w="465" w:type="dxa"/>
            <w:tcBorders>
              <w:top w:val="single" w:sz="4" w:space="0" w:color="auto"/>
              <w:left w:val="single" w:sz="4" w:space="0" w:color="auto"/>
              <w:bottom w:val="single" w:sz="4" w:space="0" w:color="auto"/>
              <w:right w:val="single" w:sz="4" w:space="0" w:color="auto"/>
            </w:tcBorders>
          </w:tcPr>
          <w:p w:rsidR="006B5C4E" w:rsidRPr="007B5312" w:rsidRDefault="006B5C4E" w:rsidP="00AC7E7A">
            <w:pPr>
              <w:adjustRightInd w:val="0"/>
              <w:snapToGrid w:val="0"/>
              <w:rPr>
                <w:rFonts w:ascii="仿宋" w:eastAsia="仿宋" w:hAnsi="仿宋"/>
                <w:color w:val="000000" w:themeColor="text1"/>
                <w:sz w:val="30"/>
                <w:szCs w:val="30"/>
              </w:rPr>
            </w:pPr>
          </w:p>
        </w:tc>
        <w:tc>
          <w:tcPr>
            <w:tcW w:w="465" w:type="dxa"/>
            <w:tcBorders>
              <w:top w:val="single" w:sz="4" w:space="0" w:color="auto"/>
              <w:left w:val="single" w:sz="4" w:space="0" w:color="auto"/>
              <w:bottom w:val="single" w:sz="4" w:space="0" w:color="auto"/>
              <w:right w:val="single" w:sz="4" w:space="0" w:color="auto"/>
            </w:tcBorders>
          </w:tcPr>
          <w:p w:rsidR="006B5C4E" w:rsidRPr="007B5312" w:rsidRDefault="006B5C4E" w:rsidP="00AC7E7A">
            <w:pPr>
              <w:adjustRightInd w:val="0"/>
              <w:snapToGrid w:val="0"/>
              <w:rPr>
                <w:rFonts w:ascii="仿宋" w:eastAsia="仿宋" w:hAnsi="仿宋"/>
                <w:color w:val="000000" w:themeColor="text1"/>
                <w:sz w:val="30"/>
                <w:szCs w:val="30"/>
              </w:rPr>
            </w:pPr>
          </w:p>
        </w:tc>
        <w:tc>
          <w:tcPr>
            <w:tcW w:w="465" w:type="dxa"/>
            <w:tcBorders>
              <w:top w:val="single" w:sz="4" w:space="0" w:color="auto"/>
              <w:left w:val="single" w:sz="4" w:space="0" w:color="auto"/>
              <w:bottom w:val="single" w:sz="4" w:space="0" w:color="auto"/>
              <w:right w:val="single" w:sz="4" w:space="0" w:color="auto"/>
            </w:tcBorders>
          </w:tcPr>
          <w:p w:rsidR="006B5C4E" w:rsidRPr="007B5312" w:rsidRDefault="006B5C4E" w:rsidP="00AC7E7A">
            <w:pPr>
              <w:adjustRightInd w:val="0"/>
              <w:snapToGrid w:val="0"/>
              <w:rPr>
                <w:rFonts w:ascii="仿宋" w:eastAsia="仿宋" w:hAnsi="仿宋"/>
                <w:color w:val="000000" w:themeColor="text1"/>
                <w:sz w:val="30"/>
                <w:szCs w:val="30"/>
              </w:rPr>
            </w:pPr>
          </w:p>
        </w:tc>
        <w:tc>
          <w:tcPr>
            <w:tcW w:w="467" w:type="dxa"/>
            <w:tcBorders>
              <w:top w:val="single" w:sz="4" w:space="0" w:color="auto"/>
              <w:left w:val="single" w:sz="4" w:space="0" w:color="auto"/>
              <w:bottom w:val="single" w:sz="4" w:space="0" w:color="auto"/>
              <w:right w:val="single" w:sz="4" w:space="0" w:color="auto"/>
            </w:tcBorders>
          </w:tcPr>
          <w:p w:rsidR="006B5C4E" w:rsidRPr="007B5312" w:rsidRDefault="006B5C4E" w:rsidP="00AC7E7A">
            <w:pPr>
              <w:adjustRightInd w:val="0"/>
              <w:snapToGrid w:val="0"/>
              <w:rPr>
                <w:rFonts w:ascii="仿宋" w:eastAsia="仿宋" w:hAnsi="仿宋"/>
                <w:color w:val="000000" w:themeColor="text1"/>
                <w:sz w:val="30"/>
                <w:szCs w:val="30"/>
              </w:rPr>
            </w:pPr>
          </w:p>
        </w:tc>
      </w:tr>
      <w:tr w:rsidR="006B5C4E" w:rsidRPr="007B5312" w:rsidTr="00AC7E7A">
        <w:trPr>
          <w:cantSplit/>
          <w:trHeight w:val="1260"/>
          <w:jc w:val="center"/>
        </w:trPr>
        <w:tc>
          <w:tcPr>
            <w:tcW w:w="595" w:type="dxa"/>
            <w:vMerge/>
            <w:tcBorders>
              <w:top w:val="single" w:sz="4" w:space="0" w:color="auto"/>
              <w:left w:val="single" w:sz="4" w:space="0" w:color="auto"/>
              <w:bottom w:val="single" w:sz="4" w:space="0" w:color="auto"/>
              <w:right w:val="single" w:sz="4" w:space="0" w:color="auto"/>
            </w:tcBorders>
            <w:vAlign w:val="center"/>
          </w:tcPr>
          <w:p w:rsidR="006B5C4E" w:rsidRPr="007B5312" w:rsidRDefault="006B5C4E" w:rsidP="00AC7E7A">
            <w:pPr>
              <w:widowControl/>
              <w:adjustRightInd w:val="0"/>
              <w:snapToGrid w:val="0"/>
              <w:jc w:val="left"/>
              <w:rPr>
                <w:rFonts w:ascii="仿宋" w:eastAsia="仿宋" w:hAnsi="仿宋"/>
                <w:bCs/>
                <w:color w:val="000000" w:themeColor="text1"/>
                <w:sz w:val="30"/>
                <w:szCs w:val="30"/>
              </w:rPr>
            </w:pP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B5C4E" w:rsidRPr="007B5312" w:rsidRDefault="006B5C4E" w:rsidP="00AC7E7A">
            <w:pPr>
              <w:adjustRightInd w:val="0"/>
              <w:snapToGrid w:val="0"/>
              <w:rPr>
                <w:rFonts w:ascii="仿宋" w:eastAsia="仿宋" w:hAnsi="仿宋"/>
                <w:color w:val="000000" w:themeColor="text1"/>
                <w:sz w:val="30"/>
                <w:szCs w:val="30"/>
              </w:rPr>
            </w:pPr>
            <w:r w:rsidRPr="007B5312">
              <w:rPr>
                <w:rFonts w:ascii="仿宋" w:eastAsia="仿宋" w:hAnsi="仿宋" w:hint="eastAsia"/>
                <w:bCs/>
                <w:color w:val="000000" w:themeColor="text1"/>
                <w:sz w:val="30"/>
                <w:szCs w:val="30"/>
              </w:rPr>
              <w:t>1-2</w:t>
            </w:r>
          </w:p>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教学</w:t>
            </w:r>
          </w:p>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队伍</w:t>
            </w:r>
          </w:p>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结构</w:t>
            </w:r>
          </w:p>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及整</w:t>
            </w:r>
          </w:p>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体素</w:t>
            </w:r>
          </w:p>
          <w:p w:rsidR="006B5C4E" w:rsidRPr="007B5312" w:rsidRDefault="006B5C4E"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bCs/>
                <w:color w:val="000000" w:themeColor="text1"/>
                <w:sz w:val="30"/>
                <w:szCs w:val="30"/>
              </w:rPr>
              <w:t>质</w:t>
            </w:r>
          </w:p>
        </w:tc>
        <w:tc>
          <w:tcPr>
            <w:tcW w:w="1276" w:type="dxa"/>
            <w:tcBorders>
              <w:top w:val="single" w:sz="4" w:space="0" w:color="auto"/>
              <w:left w:val="single" w:sz="4" w:space="0" w:color="auto"/>
              <w:bottom w:val="single" w:sz="6" w:space="0" w:color="000000"/>
              <w:right w:val="single" w:sz="4" w:space="0" w:color="auto"/>
            </w:tcBorders>
            <w:tcMar>
              <w:top w:w="0" w:type="dxa"/>
              <w:left w:w="57" w:type="dxa"/>
              <w:bottom w:w="0" w:type="dxa"/>
              <w:right w:w="57" w:type="dxa"/>
            </w:tcMar>
            <w:vAlign w:val="center"/>
          </w:tcPr>
          <w:p w:rsidR="006B5C4E" w:rsidRPr="007B5312" w:rsidRDefault="006B5C4E" w:rsidP="00AC7E7A">
            <w:pPr>
              <w:adjustRightInd w:val="0"/>
              <w:snapToGrid w:val="0"/>
              <w:rPr>
                <w:rFonts w:ascii="仿宋" w:eastAsia="仿宋" w:hAnsi="仿宋"/>
                <w:color w:val="000000" w:themeColor="text1"/>
                <w:sz w:val="30"/>
                <w:szCs w:val="30"/>
              </w:rPr>
            </w:pPr>
            <w:r w:rsidRPr="007B5312">
              <w:rPr>
                <w:rFonts w:ascii="仿宋" w:eastAsia="仿宋" w:hAnsi="仿宋" w:hint="eastAsia"/>
                <w:bCs/>
                <w:color w:val="000000" w:themeColor="text1"/>
                <w:sz w:val="30"/>
                <w:szCs w:val="30"/>
              </w:rPr>
              <w:t>知识结构、年龄结构、人员配置与青年教师培养</w:t>
            </w:r>
          </w:p>
        </w:tc>
        <w:tc>
          <w:tcPr>
            <w:tcW w:w="29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B5C4E" w:rsidRPr="007B5312" w:rsidRDefault="006B5C4E" w:rsidP="00AC7E7A">
            <w:pPr>
              <w:adjustRightInd w:val="0"/>
              <w:snapToGrid w:val="0"/>
              <w:rPr>
                <w:rFonts w:ascii="仿宋" w:eastAsia="仿宋" w:hAnsi="仿宋"/>
                <w:color w:val="000000" w:themeColor="text1"/>
                <w:sz w:val="30"/>
                <w:szCs w:val="30"/>
              </w:rPr>
            </w:pPr>
            <w:r w:rsidRPr="007B5312">
              <w:rPr>
                <w:rFonts w:ascii="仿宋" w:eastAsia="仿宋" w:hAnsi="仿宋" w:hint="eastAsia"/>
                <w:bCs/>
                <w:color w:val="000000" w:themeColor="text1"/>
                <w:sz w:val="30"/>
                <w:szCs w:val="30"/>
              </w:rPr>
              <w:t>教学团队中的教师责任感强、团结协作精神好；有合理的知识结构和年龄结构，并根据课程需要配备辅导教师；青年教师的培养计划科学合理，并取得实际效果；鼓励有企业背景的教师参与教学团队。</w:t>
            </w:r>
          </w:p>
        </w:tc>
        <w:tc>
          <w:tcPr>
            <w:tcW w:w="744" w:type="dxa"/>
            <w:tcBorders>
              <w:top w:val="single" w:sz="4" w:space="0" w:color="auto"/>
              <w:left w:val="single" w:sz="4" w:space="0" w:color="auto"/>
              <w:bottom w:val="single" w:sz="4" w:space="0" w:color="auto"/>
              <w:right w:val="single" w:sz="4" w:space="0" w:color="auto"/>
            </w:tcBorders>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bCs/>
                <w:color w:val="000000" w:themeColor="text1"/>
                <w:sz w:val="30"/>
                <w:szCs w:val="30"/>
              </w:rPr>
              <w:t>4分</w:t>
            </w:r>
          </w:p>
        </w:tc>
        <w:tc>
          <w:tcPr>
            <w:tcW w:w="615" w:type="dxa"/>
            <w:tcBorders>
              <w:top w:val="single" w:sz="4" w:space="0" w:color="auto"/>
              <w:left w:val="single" w:sz="4" w:space="0" w:color="auto"/>
              <w:bottom w:val="single" w:sz="4" w:space="0" w:color="auto"/>
              <w:right w:val="single" w:sz="4" w:space="0" w:color="auto"/>
            </w:tcBorders>
          </w:tcPr>
          <w:p w:rsidR="006B5C4E" w:rsidRPr="007B5312" w:rsidRDefault="006B5C4E" w:rsidP="00AC7E7A">
            <w:pPr>
              <w:adjustRightInd w:val="0"/>
              <w:snapToGrid w:val="0"/>
              <w:rPr>
                <w:rFonts w:ascii="仿宋" w:eastAsia="仿宋" w:hAnsi="仿宋"/>
                <w:color w:val="000000" w:themeColor="text1"/>
                <w:sz w:val="30"/>
                <w:szCs w:val="30"/>
              </w:rPr>
            </w:pPr>
          </w:p>
        </w:tc>
        <w:tc>
          <w:tcPr>
            <w:tcW w:w="465" w:type="dxa"/>
            <w:tcBorders>
              <w:top w:val="single" w:sz="4" w:space="0" w:color="auto"/>
              <w:left w:val="single" w:sz="4" w:space="0" w:color="auto"/>
              <w:bottom w:val="single" w:sz="4" w:space="0" w:color="auto"/>
              <w:right w:val="single" w:sz="4" w:space="0" w:color="auto"/>
            </w:tcBorders>
          </w:tcPr>
          <w:p w:rsidR="006B5C4E" w:rsidRPr="007B5312" w:rsidRDefault="006B5C4E" w:rsidP="00AC7E7A">
            <w:pPr>
              <w:adjustRightInd w:val="0"/>
              <w:snapToGrid w:val="0"/>
              <w:rPr>
                <w:rFonts w:ascii="仿宋" w:eastAsia="仿宋" w:hAnsi="仿宋"/>
                <w:color w:val="000000" w:themeColor="text1"/>
                <w:sz w:val="30"/>
                <w:szCs w:val="30"/>
              </w:rPr>
            </w:pPr>
          </w:p>
        </w:tc>
        <w:tc>
          <w:tcPr>
            <w:tcW w:w="465" w:type="dxa"/>
            <w:tcBorders>
              <w:top w:val="single" w:sz="4" w:space="0" w:color="auto"/>
              <w:left w:val="single" w:sz="4" w:space="0" w:color="auto"/>
              <w:bottom w:val="single" w:sz="4" w:space="0" w:color="auto"/>
              <w:right w:val="single" w:sz="4" w:space="0" w:color="auto"/>
            </w:tcBorders>
          </w:tcPr>
          <w:p w:rsidR="006B5C4E" w:rsidRPr="007B5312" w:rsidRDefault="006B5C4E" w:rsidP="00AC7E7A">
            <w:pPr>
              <w:adjustRightInd w:val="0"/>
              <w:snapToGrid w:val="0"/>
              <w:rPr>
                <w:rFonts w:ascii="仿宋" w:eastAsia="仿宋" w:hAnsi="仿宋"/>
                <w:color w:val="000000" w:themeColor="text1"/>
                <w:sz w:val="30"/>
                <w:szCs w:val="30"/>
              </w:rPr>
            </w:pPr>
          </w:p>
        </w:tc>
        <w:tc>
          <w:tcPr>
            <w:tcW w:w="465" w:type="dxa"/>
            <w:tcBorders>
              <w:top w:val="single" w:sz="4" w:space="0" w:color="auto"/>
              <w:left w:val="single" w:sz="4" w:space="0" w:color="auto"/>
              <w:bottom w:val="single" w:sz="4" w:space="0" w:color="auto"/>
              <w:right w:val="single" w:sz="4" w:space="0" w:color="auto"/>
            </w:tcBorders>
          </w:tcPr>
          <w:p w:rsidR="006B5C4E" w:rsidRPr="007B5312" w:rsidRDefault="006B5C4E" w:rsidP="00AC7E7A">
            <w:pPr>
              <w:adjustRightInd w:val="0"/>
              <w:snapToGrid w:val="0"/>
              <w:rPr>
                <w:rFonts w:ascii="仿宋" w:eastAsia="仿宋" w:hAnsi="仿宋"/>
                <w:color w:val="000000" w:themeColor="text1"/>
                <w:sz w:val="30"/>
                <w:szCs w:val="30"/>
              </w:rPr>
            </w:pPr>
          </w:p>
        </w:tc>
        <w:tc>
          <w:tcPr>
            <w:tcW w:w="467" w:type="dxa"/>
            <w:tcBorders>
              <w:top w:val="single" w:sz="4" w:space="0" w:color="auto"/>
              <w:left w:val="single" w:sz="4" w:space="0" w:color="auto"/>
              <w:bottom w:val="single" w:sz="4" w:space="0" w:color="auto"/>
              <w:right w:val="single" w:sz="4" w:space="0" w:color="auto"/>
            </w:tcBorders>
          </w:tcPr>
          <w:p w:rsidR="006B5C4E" w:rsidRPr="007B5312" w:rsidRDefault="006B5C4E" w:rsidP="00AC7E7A">
            <w:pPr>
              <w:adjustRightInd w:val="0"/>
              <w:snapToGrid w:val="0"/>
              <w:rPr>
                <w:rFonts w:ascii="仿宋" w:eastAsia="仿宋" w:hAnsi="仿宋"/>
                <w:color w:val="000000" w:themeColor="text1"/>
                <w:sz w:val="30"/>
                <w:szCs w:val="30"/>
              </w:rPr>
            </w:pPr>
          </w:p>
        </w:tc>
      </w:tr>
      <w:tr w:rsidR="006B5C4E" w:rsidRPr="007B5312" w:rsidTr="00AC7E7A">
        <w:trPr>
          <w:cantSplit/>
          <w:trHeight w:val="1260"/>
          <w:jc w:val="center"/>
        </w:trPr>
        <w:tc>
          <w:tcPr>
            <w:tcW w:w="595" w:type="dxa"/>
            <w:vMerge/>
            <w:tcBorders>
              <w:top w:val="single" w:sz="4" w:space="0" w:color="auto"/>
              <w:left w:val="single" w:sz="4" w:space="0" w:color="auto"/>
              <w:bottom w:val="single" w:sz="4" w:space="0" w:color="auto"/>
              <w:right w:val="single" w:sz="4" w:space="0" w:color="auto"/>
            </w:tcBorders>
            <w:vAlign w:val="center"/>
          </w:tcPr>
          <w:p w:rsidR="006B5C4E" w:rsidRPr="007B5312" w:rsidRDefault="006B5C4E" w:rsidP="00AC7E7A">
            <w:pPr>
              <w:widowControl/>
              <w:adjustRightInd w:val="0"/>
              <w:snapToGrid w:val="0"/>
              <w:jc w:val="left"/>
              <w:rPr>
                <w:rFonts w:ascii="仿宋" w:eastAsia="仿宋" w:hAnsi="仿宋"/>
                <w:bCs/>
                <w:color w:val="000000" w:themeColor="text1"/>
                <w:sz w:val="30"/>
                <w:szCs w:val="30"/>
              </w:rPr>
            </w:pP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B5C4E" w:rsidRPr="007B5312" w:rsidRDefault="006B5C4E" w:rsidP="00AC7E7A">
            <w:pPr>
              <w:adjustRightInd w:val="0"/>
              <w:snapToGrid w:val="0"/>
              <w:rPr>
                <w:rFonts w:ascii="仿宋" w:eastAsia="仿宋" w:hAnsi="仿宋"/>
                <w:color w:val="000000" w:themeColor="text1"/>
                <w:sz w:val="30"/>
                <w:szCs w:val="30"/>
              </w:rPr>
            </w:pPr>
            <w:r w:rsidRPr="007B5312">
              <w:rPr>
                <w:rFonts w:ascii="仿宋" w:eastAsia="仿宋" w:hAnsi="仿宋" w:hint="eastAsia"/>
                <w:bCs/>
                <w:color w:val="000000" w:themeColor="text1"/>
                <w:sz w:val="30"/>
                <w:szCs w:val="30"/>
              </w:rPr>
              <w:t>1-3</w:t>
            </w:r>
          </w:p>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教学</w:t>
            </w:r>
          </w:p>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改革</w:t>
            </w:r>
          </w:p>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与研</w:t>
            </w:r>
          </w:p>
          <w:p w:rsidR="006B5C4E" w:rsidRPr="007B5312" w:rsidRDefault="006B5C4E"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bCs/>
                <w:color w:val="000000" w:themeColor="text1"/>
                <w:sz w:val="30"/>
                <w:szCs w:val="30"/>
              </w:rPr>
              <w:t>究</w:t>
            </w:r>
          </w:p>
        </w:tc>
        <w:tc>
          <w:tcPr>
            <w:tcW w:w="12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B5C4E" w:rsidRPr="007B5312" w:rsidRDefault="006B5C4E" w:rsidP="00AC7E7A">
            <w:pPr>
              <w:adjustRightInd w:val="0"/>
              <w:snapToGrid w:val="0"/>
              <w:rPr>
                <w:rFonts w:ascii="仿宋" w:eastAsia="仿宋" w:hAnsi="仿宋"/>
                <w:color w:val="000000" w:themeColor="text1"/>
                <w:sz w:val="30"/>
                <w:szCs w:val="30"/>
              </w:rPr>
            </w:pPr>
            <w:r w:rsidRPr="007B5312">
              <w:rPr>
                <w:rFonts w:ascii="仿宋" w:eastAsia="仿宋" w:hAnsi="仿宋" w:hint="eastAsia"/>
                <w:bCs/>
                <w:color w:val="000000" w:themeColor="text1"/>
                <w:sz w:val="30"/>
                <w:szCs w:val="30"/>
              </w:rPr>
              <w:t>教研活动与教学成果</w:t>
            </w:r>
          </w:p>
        </w:tc>
        <w:tc>
          <w:tcPr>
            <w:tcW w:w="29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B5C4E" w:rsidRPr="007B5312" w:rsidRDefault="006B5C4E" w:rsidP="00AC7E7A">
            <w:pPr>
              <w:adjustRightInd w:val="0"/>
              <w:snapToGrid w:val="0"/>
              <w:rPr>
                <w:rFonts w:ascii="仿宋" w:eastAsia="仿宋" w:hAnsi="仿宋"/>
                <w:color w:val="000000" w:themeColor="text1"/>
                <w:sz w:val="30"/>
                <w:szCs w:val="30"/>
              </w:rPr>
            </w:pPr>
            <w:r w:rsidRPr="007B5312">
              <w:rPr>
                <w:rFonts w:ascii="仿宋" w:eastAsia="仿宋" w:hAnsi="仿宋" w:hint="eastAsia"/>
                <w:bCs/>
                <w:color w:val="000000" w:themeColor="text1"/>
                <w:sz w:val="30"/>
                <w:szCs w:val="30"/>
              </w:rPr>
              <w:t>教学思想活跃，教学改革有创意；教研活动推动了教学改革，取得了明显成效，有省部级以上教学成果或教改项目；发表了高质量的教研论文。</w:t>
            </w:r>
          </w:p>
        </w:tc>
        <w:tc>
          <w:tcPr>
            <w:tcW w:w="744" w:type="dxa"/>
            <w:tcBorders>
              <w:top w:val="single" w:sz="4" w:space="0" w:color="auto"/>
              <w:left w:val="single" w:sz="4" w:space="0" w:color="auto"/>
              <w:bottom w:val="single" w:sz="4" w:space="0" w:color="auto"/>
              <w:right w:val="single" w:sz="4" w:space="0" w:color="auto"/>
            </w:tcBorders>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bCs/>
                <w:color w:val="000000" w:themeColor="text1"/>
                <w:sz w:val="30"/>
                <w:szCs w:val="30"/>
              </w:rPr>
              <w:t>8分</w:t>
            </w:r>
          </w:p>
        </w:tc>
        <w:tc>
          <w:tcPr>
            <w:tcW w:w="615" w:type="dxa"/>
            <w:tcBorders>
              <w:top w:val="single" w:sz="4" w:space="0" w:color="auto"/>
              <w:left w:val="single" w:sz="4" w:space="0" w:color="auto"/>
              <w:bottom w:val="single" w:sz="4" w:space="0" w:color="auto"/>
              <w:right w:val="single" w:sz="4" w:space="0" w:color="auto"/>
            </w:tcBorders>
          </w:tcPr>
          <w:p w:rsidR="006B5C4E" w:rsidRPr="007B5312" w:rsidRDefault="006B5C4E" w:rsidP="00AC7E7A">
            <w:pPr>
              <w:adjustRightInd w:val="0"/>
              <w:snapToGrid w:val="0"/>
              <w:rPr>
                <w:rFonts w:ascii="仿宋" w:eastAsia="仿宋" w:hAnsi="仿宋"/>
                <w:color w:val="000000" w:themeColor="text1"/>
                <w:sz w:val="30"/>
                <w:szCs w:val="30"/>
              </w:rPr>
            </w:pPr>
          </w:p>
        </w:tc>
        <w:tc>
          <w:tcPr>
            <w:tcW w:w="465" w:type="dxa"/>
            <w:tcBorders>
              <w:top w:val="single" w:sz="4" w:space="0" w:color="auto"/>
              <w:left w:val="single" w:sz="4" w:space="0" w:color="auto"/>
              <w:bottom w:val="single" w:sz="4" w:space="0" w:color="auto"/>
              <w:right w:val="single" w:sz="4" w:space="0" w:color="auto"/>
            </w:tcBorders>
          </w:tcPr>
          <w:p w:rsidR="006B5C4E" w:rsidRPr="007B5312" w:rsidRDefault="006B5C4E" w:rsidP="00AC7E7A">
            <w:pPr>
              <w:adjustRightInd w:val="0"/>
              <w:snapToGrid w:val="0"/>
              <w:rPr>
                <w:rFonts w:ascii="仿宋" w:eastAsia="仿宋" w:hAnsi="仿宋"/>
                <w:color w:val="000000" w:themeColor="text1"/>
                <w:sz w:val="30"/>
                <w:szCs w:val="30"/>
              </w:rPr>
            </w:pPr>
          </w:p>
        </w:tc>
        <w:tc>
          <w:tcPr>
            <w:tcW w:w="465" w:type="dxa"/>
            <w:tcBorders>
              <w:top w:val="single" w:sz="4" w:space="0" w:color="auto"/>
              <w:left w:val="single" w:sz="4" w:space="0" w:color="auto"/>
              <w:bottom w:val="single" w:sz="4" w:space="0" w:color="auto"/>
              <w:right w:val="single" w:sz="4" w:space="0" w:color="auto"/>
            </w:tcBorders>
          </w:tcPr>
          <w:p w:rsidR="006B5C4E" w:rsidRPr="007B5312" w:rsidRDefault="006B5C4E" w:rsidP="00AC7E7A">
            <w:pPr>
              <w:adjustRightInd w:val="0"/>
              <w:snapToGrid w:val="0"/>
              <w:rPr>
                <w:rFonts w:ascii="仿宋" w:eastAsia="仿宋" w:hAnsi="仿宋"/>
                <w:color w:val="000000" w:themeColor="text1"/>
                <w:sz w:val="30"/>
                <w:szCs w:val="30"/>
              </w:rPr>
            </w:pPr>
          </w:p>
        </w:tc>
        <w:tc>
          <w:tcPr>
            <w:tcW w:w="465" w:type="dxa"/>
            <w:tcBorders>
              <w:top w:val="single" w:sz="4" w:space="0" w:color="auto"/>
              <w:left w:val="single" w:sz="4" w:space="0" w:color="auto"/>
              <w:bottom w:val="single" w:sz="4" w:space="0" w:color="auto"/>
              <w:right w:val="single" w:sz="4" w:space="0" w:color="auto"/>
            </w:tcBorders>
          </w:tcPr>
          <w:p w:rsidR="006B5C4E" w:rsidRPr="007B5312" w:rsidRDefault="006B5C4E" w:rsidP="00AC7E7A">
            <w:pPr>
              <w:adjustRightInd w:val="0"/>
              <w:snapToGrid w:val="0"/>
              <w:rPr>
                <w:rFonts w:ascii="仿宋" w:eastAsia="仿宋" w:hAnsi="仿宋"/>
                <w:color w:val="000000" w:themeColor="text1"/>
                <w:sz w:val="30"/>
                <w:szCs w:val="30"/>
              </w:rPr>
            </w:pPr>
          </w:p>
        </w:tc>
        <w:tc>
          <w:tcPr>
            <w:tcW w:w="467" w:type="dxa"/>
            <w:tcBorders>
              <w:top w:val="single" w:sz="4" w:space="0" w:color="auto"/>
              <w:left w:val="single" w:sz="4" w:space="0" w:color="auto"/>
              <w:bottom w:val="single" w:sz="4" w:space="0" w:color="auto"/>
              <w:right w:val="single" w:sz="4" w:space="0" w:color="auto"/>
            </w:tcBorders>
          </w:tcPr>
          <w:p w:rsidR="006B5C4E" w:rsidRPr="007B5312" w:rsidRDefault="006B5C4E" w:rsidP="00AC7E7A">
            <w:pPr>
              <w:adjustRightInd w:val="0"/>
              <w:snapToGrid w:val="0"/>
              <w:rPr>
                <w:rFonts w:ascii="仿宋" w:eastAsia="仿宋" w:hAnsi="仿宋"/>
                <w:color w:val="000000" w:themeColor="text1"/>
                <w:sz w:val="30"/>
                <w:szCs w:val="30"/>
              </w:rPr>
            </w:pPr>
          </w:p>
        </w:tc>
      </w:tr>
      <w:tr w:rsidR="006B5C4E" w:rsidRPr="007B5312" w:rsidTr="00AC7E7A">
        <w:trPr>
          <w:cantSplit/>
          <w:trHeight w:val="1500"/>
          <w:jc w:val="center"/>
        </w:trPr>
        <w:tc>
          <w:tcPr>
            <w:tcW w:w="595" w:type="dxa"/>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tcPr>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教</w:t>
            </w:r>
          </w:p>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学</w:t>
            </w:r>
          </w:p>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内</w:t>
            </w:r>
          </w:p>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容</w:t>
            </w:r>
          </w:p>
          <w:p w:rsidR="006B5C4E" w:rsidRPr="007B5312" w:rsidRDefault="006B5C4E" w:rsidP="00AC7E7A">
            <w:pPr>
              <w:adjustRightInd w:val="0"/>
              <w:snapToGrid w:val="0"/>
              <w:jc w:val="center"/>
              <w:rPr>
                <w:rFonts w:ascii="仿宋" w:eastAsia="仿宋" w:hAnsi="仿宋"/>
                <w:bCs/>
                <w:color w:val="000000" w:themeColor="text1"/>
                <w:sz w:val="30"/>
                <w:szCs w:val="30"/>
              </w:rPr>
            </w:pPr>
          </w:p>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lastRenderedPageBreak/>
              <w:t>24</w:t>
            </w:r>
          </w:p>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分</w:t>
            </w:r>
          </w:p>
        </w:tc>
        <w:tc>
          <w:tcPr>
            <w:tcW w:w="1134" w:type="dxa"/>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tcPr>
          <w:p w:rsidR="006B5C4E" w:rsidRPr="007B5312" w:rsidRDefault="006B5C4E" w:rsidP="00AC7E7A">
            <w:pPr>
              <w:adjustRightInd w:val="0"/>
              <w:snapToGrid w:val="0"/>
              <w:rPr>
                <w:rFonts w:ascii="仿宋" w:eastAsia="仿宋" w:hAnsi="仿宋"/>
                <w:color w:val="000000" w:themeColor="text1"/>
                <w:sz w:val="30"/>
                <w:szCs w:val="30"/>
              </w:rPr>
            </w:pPr>
            <w:r w:rsidRPr="007B5312">
              <w:rPr>
                <w:rFonts w:ascii="仿宋" w:eastAsia="仿宋" w:hAnsi="仿宋" w:hint="eastAsia"/>
                <w:bCs/>
                <w:color w:val="000000" w:themeColor="text1"/>
                <w:sz w:val="30"/>
                <w:szCs w:val="30"/>
              </w:rPr>
              <w:lastRenderedPageBreak/>
              <w:t>2-1</w:t>
            </w:r>
          </w:p>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课程</w:t>
            </w:r>
          </w:p>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内容</w:t>
            </w:r>
          </w:p>
          <w:p w:rsidR="006B5C4E" w:rsidRPr="007B5312" w:rsidRDefault="006B5C4E" w:rsidP="00AC7E7A">
            <w:pPr>
              <w:adjustRightInd w:val="0"/>
              <w:snapToGrid w:val="0"/>
              <w:rPr>
                <w:rFonts w:ascii="仿宋" w:eastAsia="仿宋" w:hAnsi="仿宋"/>
                <w:color w:val="000000" w:themeColor="text1"/>
                <w:sz w:val="30"/>
                <w:szCs w:val="30"/>
              </w:rPr>
            </w:pPr>
            <w:r w:rsidRPr="007B5312">
              <w:rPr>
                <w:rFonts w:ascii="仿宋" w:eastAsia="仿宋" w:hAnsi="仿宋" w:hint="eastAsia"/>
                <w:bCs/>
                <w:color w:val="000000" w:themeColor="text1"/>
                <w:sz w:val="30"/>
                <w:szCs w:val="30"/>
                <w:vertAlign w:val="superscript"/>
              </w:rPr>
              <w:t>[1]</w:t>
            </w:r>
          </w:p>
        </w:tc>
        <w:tc>
          <w:tcPr>
            <w:tcW w:w="1276" w:type="dxa"/>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tcPr>
          <w:p w:rsidR="006B5C4E" w:rsidRPr="007B5312" w:rsidRDefault="006B5C4E" w:rsidP="00AC7E7A">
            <w:pPr>
              <w:adjustRightInd w:val="0"/>
              <w:snapToGrid w:val="0"/>
              <w:rPr>
                <w:rFonts w:ascii="仿宋" w:eastAsia="仿宋" w:hAnsi="仿宋"/>
                <w:color w:val="000000" w:themeColor="text1"/>
                <w:sz w:val="30"/>
                <w:szCs w:val="30"/>
              </w:rPr>
            </w:pPr>
            <w:r w:rsidRPr="007B5312">
              <w:rPr>
                <w:rFonts w:ascii="仿宋" w:eastAsia="仿宋" w:hAnsi="仿宋" w:hint="eastAsia"/>
                <w:bCs/>
                <w:color w:val="000000" w:themeColor="text1"/>
                <w:sz w:val="30"/>
                <w:szCs w:val="30"/>
              </w:rPr>
              <w:t>课程内容设计</w:t>
            </w:r>
          </w:p>
        </w:tc>
        <w:tc>
          <w:tcPr>
            <w:tcW w:w="29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B5C4E" w:rsidRPr="007B5312" w:rsidRDefault="006B5C4E" w:rsidP="00AC7E7A">
            <w:pPr>
              <w:adjustRightInd w:val="0"/>
              <w:snapToGrid w:val="0"/>
              <w:rPr>
                <w:rFonts w:ascii="仿宋" w:eastAsia="仿宋" w:hAnsi="仿宋"/>
                <w:color w:val="000000" w:themeColor="text1"/>
                <w:sz w:val="30"/>
                <w:szCs w:val="30"/>
              </w:rPr>
            </w:pPr>
            <w:r w:rsidRPr="007B5312">
              <w:rPr>
                <w:rFonts w:ascii="仿宋" w:eastAsia="仿宋" w:hAnsi="仿宋" w:hint="eastAsia"/>
                <w:bCs/>
                <w:color w:val="000000" w:themeColor="text1"/>
                <w:sz w:val="30"/>
                <w:szCs w:val="30"/>
              </w:rPr>
              <w:t>课程内容设计要根据人才培养目标，体现现代教育思想，符合科学性、先进性和教育教学的规律。</w:t>
            </w:r>
          </w:p>
        </w:tc>
        <w:tc>
          <w:tcPr>
            <w:tcW w:w="744" w:type="dxa"/>
            <w:vMerge w:val="restart"/>
            <w:tcBorders>
              <w:top w:val="single" w:sz="4" w:space="0" w:color="auto"/>
              <w:left w:val="single" w:sz="4" w:space="0" w:color="auto"/>
              <w:right w:val="single" w:sz="4" w:space="0" w:color="auto"/>
            </w:tcBorders>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bCs/>
                <w:color w:val="000000" w:themeColor="text1"/>
                <w:sz w:val="30"/>
                <w:szCs w:val="30"/>
              </w:rPr>
              <w:t>12分</w:t>
            </w:r>
          </w:p>
        </w:tc>
        <w:tc>
          <w:tcPr>
            <w:tcW w:w="615" w:type="dxa"/>
            <w:vMerge w:val="restart"/>
            <w:tcBorders>
              <w:top w:val="single" w:sz="4" w:space="0" w:color="auto"/>
              <w:left w:val="single" w:sz="4" w:space="0" w:color="auto"/>
              <w:right w:val="single" w:sz="4" w:space="0" w:color="auto"/>
            </w:tcBorders>
          </w:tcPr>
          <w:p w:rsidR="006B5C4E" w:rsidRPr="007B5312" w:rsidRDefault="006B5C4E" w:rsidP="00AC7E7A">
            <w:pPr>
              <w:adjustRightInd w:val="0"/>
              <w:snapToGrid w:val="0"/>
              <w:rPr>
                <w:rFonts w:ascii="仿宋" w:eastAsia="仿宋" w:hAnsi="仿宋"/>
                <w:color w:val="000000" w:themeColor="text1"/>
                <w:sz w:val="30"/>
                <w:szCs w:val="30"/>
              </w:rPr>
            </w:pPr>
          </w:p>
        </w:tc>
        <w:tc>
          <w:tcPr>
            <w:tcW w:w="465" w:type="dxa"/>
            <w:vMerge w:val="restart"/>
            <w:tcBorders>
              <w:top w:val="single" w:sz="4" w:space="0" w:color="auto"/>
              <w:left w:val="single" w:sz="4" w:space="0" w:color="auto"/>
              <w:right w:val="single" w:sz="4" w:space="0" w:color="auto"/>
            </w:tcBorders>
          </w:tcPr>
          <w:p w:rsidR="006B5C4E" w:rsidRPr="007B5312" w:rsidRDefault="006B5C4E" w:rsidP="00AC7E7A">
            <w:pPr>
              <w:adjustRightInd w:val="0"/>
              <w:snapToGrid w:val="0"/>
              <w:rPr>
                <w:rFonts w:ascii="仿宋" w:eastAsia="仿宋" w:hAnsi="仿宋"/>
                <w:color w:val="000000" w:themeColor="text1"/>
                <w:sz w:val="30"/>
                <w:szCs w:val="30"/>
              </w:rPr>
            </w:pPr>
          </w:p>
        </w:tc>
        <w:tc>
          <w:tcPr>
            <w:tcW w:w="465" w:type="dxa"/>
            <w:vMerge w:val="restart"/>
            <w:tcBorders>
              <w:top w:val="single" w:sz="4" w:space="0" w:color="auto"/>
              <w:left w:val="single" w:sz="4" w:space="0" w:color="auto"/>
              <w:right w:val="single" w:sz="4" w:space="0" w:color="auto"/>
            </w:tcBorders>
          </w:tcPr>
          <w:p w:rsidR="006B5C4E" w:rsidRPr="007B5312" w:rsidRDefault="006B5C4E" w:rsidP="00AC7E7A">
            <w:pPr>
              <w:adjustRightInd w:val="0"/>
              <w:snapToGrid w:val="0"/>
              <w:rPr>
                <w:rFonts w:ascii="仿宋" w:eastAsia="仿宋" w:hAnsi="仿宋"/>
                <w:color w:val="000000" w:themeColor="text1"/>
                <w:sz w:val="30"/>
                <w:szCs w:val="30"/>
              </w:rPr>
            </w:pPr>
          </w:p>
        </w:tc>
        <w:tc>
          <w:tcPr>
            <w:tcW w:w="465" w:type="dxa"/>
            <w:vMerge w:val="restart"/>
            <w:tcBorders>
              <w:top w:val="single" w:sz="4" w:space="0" w:color="auto"/>
              <w:left w:val="single" w:sz="4" w:space="0" w:color="auto"/>
              <w:right w:val="single" w:sz="4" w:space="0" w:color="auto"/>
            </w:tcBorders>
          </w:tcPr>
          <w:p w:rsidR="006B5C4E" w:rsidRPr="007B5312" w:rsidRDefault="006B5C4E" w:rsidP="00AC7E7A">
            <w:pPr>
              <w:adjustRightInd w:val="0"/>
              <w:snapToGrid w:val="0"/>
              <w:rPr>
                <w:rFonts w:ascii="仿宋" w:eastAsia="仿宋" w:hAnsi="仿宋"/>
                <w:color w:val="000000" w:themeColor="text1"/>
                <w:sz w:val="30"/>
                <w:szCs w:val="30"/>
              </w:rPr>
            </w:pPr>
          </w:p>
        </w:tc>
        <w:tc>
          <w:tcPr>
            <w:tcW w:w="467" w:type="dxa"/>
            <w:vMerge w:val="restart"/>
            <w:tcBorders>
              <w:top w:val="single" w:sz="4" w:space="0" w:color="auto"/>
              <w:left w:val="single" w:sz="4" w:space="0" w:color="auto"/>
              <w:right w:val="single" w:sz="4" w:space="0" w:color="auto"/>
            </w:tcBorders>
          </w:tcPr>
          <w:p w:rsidR="006B5C4E" w:rsidRPr="007B5312" w:rsidRDefault="006B5C4E" w:rsidP="00AC7E7A">
            <w:pPr>
              <w:adjustRightInd w:val="0"/>
              <w:snapToGrid w:val="0"/>
              <w:rPr>
                <w:rFonts w:ascii="仿宋" w:eastAsia="仿宋" w:hAnsi="仿宋"/>
                <w:color w:val="000000" w:themeColor="text1"/>
                <w:sz w:val="30"/>
                <w:szCs w:val="30"/>
              </w:rPr>
            </w:pPr>
          </w:p>
        </w:tc>
      </w:tr>
      <w:tr w:rsidR="006B5C4E" w:rsidRPr="007B5312" w:rsidTr="00AC7E7A">
        <w:trPr>
          <w:cantSplit/>
          <w:trHeight w:val="1500"/>
          <w:jc w:val="center"/>
        </w:trPr>
        <w:tc>
          <w:tcPr>
            <w:tcW w:w="595" w:type="dxa"/>
            <w:vMerge/>
            <w:tcBorders>
              <w:left w:val="single" w:sz="4" w:space="0" w:color="auto"/>
              <w:right w:val="single" w:sz="4" w:space="0" w:color="auto"/>
            </w:tcBorders>
            <w:tcMar>
              <w:top w:w="0" w:type="dxa"/>
              <w:left w:w="57" w:type="dxa"/>
              <w:bottom w:w="0" w:type="dxa"/>
              <w:right w:w="57" w:type="dxa"/>
            </w:tcMar>
            <w:vAlign w:val="center"/>
          </w:tcPr>
          <w:p w:rsidR="006B5C4E" w:rsidRPr="007B5312" w:rsidRDefault="006B5C4E" w:rsidP="00AC7E7A">
            <w:pPr>
              <w:adjustRightInd w:val="0"/>
              <w:snapToGrid w:val="0"/>
              <w:jc w:val="center"/>
              <w:rPr>
                <w:rFonts w:ascii="仿宋" w:eastAsia="仿宋" w:hAnsi="仿宋"/>
                <w:bCs/>
                <w:color w:val="000000" w:themeColor="text1"/>
                <w:sz w:val="30"/>
                <w:szCs w:val="30"/>
              </w:rPr>
            </w:pPr>
          </w:p>
        </w:tc>
        <w:tc>
          <w:tcPr>
            <w:tcW w:w="1134" w:type="dxa"/>
            <w:vMerge/>
            <w:tcBorders>
              <w:left w:val="single" w:sz="4" w:space="0" w:color="auto"/>
              <w:right w:val="single" w:sz="4" w:space="0" w:color="auto"/>
            </w:tcBorders>
            <w:tcMar>
              <w:top w:w="0" w:type="dxa"/>
              <w:left w:w="57" w:type="dxa"/>
              <w:bottom w:w="0" w:type="dxa"/>
              <w:right w:w="57" w:type="dxa"/>
            </w:tcMar>
            <w:vAlign w:val="center"/>
          </w:tcPr>
          <w:p w:rsidR="006B5C4E" w:rsidRPr="007B5312" w:rsidRDefault="006B5C4E" w:rsidP="00AC7E7A">
            <w:pPr>
              <w:adjustRightInd w:val="0"/>
              <w:snapToGrid w:val="0"/>
              <w:rPr>
                <w:rFonts w:ascii="仿宋" w:eastAsia="仿宋" w:hAnsi="仿宋"/>
                <w:bCs/>
                <w:color w:val="000000" w:themeColor="text1"/>
                <w:sz w:val="30"/>
                <w:szCs w:val="30"/>
              </w:rPr>
            </w:pPr>
          </w:p>
        </w:tc>
        <w:tc>
          <w:tcPr>
            <w:tcW w:w="1276" w:type="dxa"/>
            <w:vMerge/>
            <w:tcBorders>
              <w:left w:val="single" w:sz="4" w:space="0" w:color="auto"/>
              <w:right w:val="single" w:sz="4" w:space="0" w:color="auto"/>
            </w:tcBorders>
            <w:tcMar>
              <w:top w:w="0" w:type="dxa"/>
              <w:left w:w="57" w:type="dxa"/>
              <w:bottom w:w="0" w:type="dxa"/>
              <w:right w:w="57" w:type="dxa"/>
            </w:tcMar>
            <w:vAlign w:val="center"/>
          </w:tcPr>
          <w:p w:rsidR="006B5C4E" w:rsidRPr="007B5312" w:rsidRDefault="006B5C4E" w:rsidP="00AC7E7A">
            <w:pPr>
              <w:adjustRightInd w:val="0"/>
              <w:snapToGrid w:val="0"/>
              <w:rPr>
                <w:rFonts w:ascii="仿宋" w:eastAsia="仿宋" w:hAnsi="仿宋"/>
                <w:bCs/>
                <w:color w:val="000000" w:themeColor="text1"/>
                <w:sz w:val="30"/>
                <w:szCs w:val="30"/>
              </w:rPr>
            </w:pPr>
          </w:p>
        </w:tc>
        <w:tc>
          <w:tcPr>
            <w:tcW w:w="29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B5C4E" w:rsidRPr="007B5312" w:rsidRDefault="006B5C4E" w:rsidP="00AC7E7A">
            <w:pPr>
              <w:adjustRightInd w:val="0"/>
              <w:snapToGrid w:val="0"/>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理论课程内容经典与现代的关系处理得当，具有基础性、研究性、前沿性，能及时把学科最新发展成果和教改教研成果引入教学。</w:t>
            </w:r>
          </w:p>
        </w:tc>
        <w:tc>
          <w:tcPr>
            <w:tcW w:w="744" w:type="dxa"/>
            <w:vMerge/>
            <w:tcBorders>
              <w:left w:val="single" w:sz="4" w:space="0" w:color="auto"/>
              <w:right w:val="single" w:sz="4" w:space="0" w:color="auto"/>
            </w:tcBorders>
            <w:vAlign w:val="center"/>
          </w:tcPr>
          <w:p w:rsidR="006B5C4E" w:rsidRPr="007B5312" w:rsidRDefault="006B5C4E" w:rsidP="00AC7E7A">
            <w:pPr>
              <w:adjustRightInd w:val="0"/>
              <w:snapToGrid w:val="0"/>
              <w:jc w:val="center"/>
              <w:rPr>
                <w:rFonts w:ascii="仿宋" w:eastAsia="仿宋" w:hAnsi="仿宋"/>
                <w:bCs/>
                <w:color w:val="000000" w:themeColor="text1"/>
                <w:sz w:val="30"/>
                <w:szCs w:val="30"/>
              </w:rPr>
            </w:pPr>
          </w:p>
        </w:tc>
        <w:tc>
          <w:tcPr>
            <w:tcW w:w="615" w:type="dxa"/>
            <w:vMerge/>
            <w:tcBorders>
              <w:left w:val="single" w:sz="4" w:space="0" w:color="auto"/>
              <w:right w:val="single" w:sz="4" w:space="0" w:color="auto"/>
            </w:tcBorders>
          </w:tcPr>
          <w:p w:rsidR="006B5C4E" w:rsidRPr="007B5312" w:rsidRDefault="006B5C4E" w:rsidP="00AC7E7A">
            <w:pPr>
              <w:adjustRightInd w:val="0"/>
              <w:snapToGrid w:val="0"/>
              <w:rPr>
                <w:rFonts w:ascii="仿宋" w:eastAsia="仿宋" w:hAnsi="仿宋"/>
                <w:color w:val="000000" w:themeColor="text1"/>
                <w:sz w:val="30"/>
                <w:szCs w:val="30"/>
              </w:rPr>
            </w:pPr>
          </w:p>
        </w:tc>
        <w:tc>
          <w:tcPr>
            <w:tcW w:w="465" w:type="dxa"/>
            <w:vMerge/>
            <w:tcBorders>
              <w:left w:val="single" w:sz="4" w:space="0" w:color="auto"/>
              <w:right w:val="single" w:sz="4" w:space="0" w:color="auto"/>
            </w:tcBorders>
          </w:tcPr>
          <w:p w:rsidR="006B5C4E" w:rsidRPr="007B5312" w:rsidRDefault="006B5C4E" w:rsidP="00AC7E7A">
            <w:pPr>
              <w:adjustRightInd w:val="0"/>
              <w:snapToGrid w:val="0"/>
              <w:rPr>
                <w:rFonts w:ascii="仿宋" w:eastAsia="仿宋" w:hAnsi="仿宋"/>
                <w:color w:val="000000" w:themeColor="text1"/>
                <w:sz w:val="30"/>
                <w:szCs w:val="30"/>
              </w:rPr>
            </w:pPr>
          </w:p>
        </w:tc>
        <w:tc>
          <w:tcPr>
            <w:tcW w:w="465" w:type="dxa"/>
            <w:vMerge/>
            <w:tcBorders>
              <w:left w:val="single" w:sz="4" w:space="0" w:color="auto"/>
              <w:right w:val="single" w:sz="4" w:space="0" w:color="auto"/>
            </w:tcBorders>
          </w:tcPr>
          <w:p w:rsidR="006B5C4E" w:rsidRPr="007B5312" w:rsidRDefault="006B5C4E" w:rsidP="00AC7E7A">
            <w:pPr>
              <w:adjustRightInd w:val="0"/>
              <w:snapToGrid w:val="0"/>
              <w:rPr>
                <w:rFonts w:ascii="仿宋" w:eastAsia="仿宋" w:hAnsi="仿宋"/>
                <w:color w:val="000000" w:themeColor="text1"/>
                <w:sz w:val="30"/>
                <w:szCs w:val="30"/>
              </w:rPr>
            </w:pPr>
          </w:p>
        </w:tc>
        <w:tc>
          <w:tcPr>
            <w:tcW w:w="465" w:type="dxa"/>
            <w:vMerge/>
            <w:tcBorders>
              <w:left w:val="single" w:sz="4" w:space="0" w:color="auto"/>
              <w:right w:val="single" w:sz="4" w:space="0" w:color="auto"/>
            </w:tcBorders>
          </w:tcPr>
          <w:p w:rsidR="006B5C4E" w:rsidRPr="007B5312" w:rsidRDefault="006B5C4E" w:rsidP="00AC7E7A">
            <w:pPr>
              <w:adjustRightInd w:val="0"/>
              <w:snapToGrid w:val="0"/>
              <w:rPr>
                <w:rFonts w:ascii="仿宋" w:eastAsia="仿宋" w:hAnsi="仿宋"/>
                <w:color w:val="000000" w:themeColor="text1"/>
                <w:sz w:val="30"/>
                <w:szCs w:val="30"/>
              </w:rPr>
            </w:pPr>
          </w:p>
        </w:tc>
        <w:tc>
          <w:tcPr>
            <w:tcW w:w="467" w:type="dxa"/>
            <w:vMerge/>
            <w:tcBorders>
              <w:left w:val="single" w:sz="4" w:space="0" w:color="auto"/>
              <w:right w:val="single" w:sz="4" w:space="0" w:color="auto"/>
            </w:tcBorders>
          </w:tcPr>
          <w:p w:rsidR="006B5C4E" w:rsidRPr="007B5312" w:rsidRDefault="006B5C4E" w:rsidP="00AC7E7A">
            <w:pPr>
              <w:adjustRightInd w:val="0"/>
              <w:snapToGrid w:val="0"/>
              <w:rPr>
                <w:rFonts w:ascii="仿宋" w:eastAsia="仿宋" w:hAnsi="仿宋"/>
                <w:color w:val="000000" w:themeColor="text1"/>
                <w:sz w:val="30"/>
                <w:szCs w:val="30"/>
              </w:rPr>
            </w:pPr>
          </w:p>
        </w:tc>
      </w:tr>
      <w:tr w:rsidR="006B5C4E" w:rsidRPr="007B5312" w:rsidTr="00AC7E7A">
        <w:trPr>
          <w:cantSplit/>
          <w:trHeight w:val="788"/>
          <w:jc w:val="center"/>
        </w:trPr>
        <w:tc>
          <w:tcPr>
            <w:tcW w:w="595" w:type="dxa"/>
            <w:vMerge/>
            <w:tcBorders>
              <w:left w:val="single" w:sz="4" w:space="0" w:color="auto"/>
              <w:right w:val="single" w:sz="4" w:space="0" w:color="auto"/>
            </w:tcBorders>
            <w:vAlign w:val="center"/>
          </w:tcPr>
          <w:p w:rsidR="006B5C4E" w:rsidRPr="007B5312" w:rsidRDefault="006B5C4E" w:rsidP="00AC7E7A">
            <w:pPr>
              <w:widowControl/>
              <w:adjustRightInd w:val="0"/>
              <w:snapToGrid w:val="0"/>
              <w:jc w:val="left"/>
              <w:rPr>
                <w:rFonts w:ascii="仿宋" w:eastAsia="仿宋" w:hAnsi="仿宋"/>
                <w:bCs/>
                <w:color w:val="000000" w:themeColor="text1"/>
                <w:sz w:val="30"/>
                <w:szCs w:val="30"/>
              </w:rPr>
            </w:pPr>
          </w:p>
        </w:tc>
        <w:tc>
          <w:tcPr>
            <w:tcW w:w="1134" w:type="dxa"/>
            <w:vMerge/>
            <w:tcBorders>
              <w:left w:val="single" w:sz="4" w:space="0" w:color="auto"/>
              <w:bottom w:val="single" w:sz="4" w:space="0" w:color="auto"/>
              <w:right w:val="single" w:sz="4" w:space="0" w:color="auto"/>
            </w:tcBorders>
            <w:vAlign w:val="center"/>
          </w:tcPr>
          <w:p w:rsidR="006B5C4E" w:rsidRPr="007B5312" w:rsidRDefault="006B5C4E" w:rsidP="00AC7E7A">
            <w:pPr>
              <w:widowControl/>
              <w:adjustRightInd w:val="0"/>
              <w:snapToGrid w:val="0"/>
              <w:jc w:val="left"/>
              <w:rPr>
                <w:rFonts w:ascii="仿宋" w:eastAsia="仿宋" w:hAnsi="仿宋"/>
                <w:color w:val="000000" w:themeColor="text1"/>
                <w:sz w:val="30"/>
                <w:szCs w:val="30"/>
              </w:rPr>
            </w:pPr>
          </w:p>
        </w:tc>
        <w:tc>
          <w:tcPr>
            <w:tcW w:w="1276" w:type="dxa"/>
            <w:vMerge/>
            <w:tcBorders>
              <w:left w:val="single" w:sz="4" w:space="0" w:color="auto"/>
              <w:bottom w:val="single" w:sz="6" w:space="0" w:color="000000"/>
              <w:right w:val="single" w:sz="4" w:space="0" w:color="auto"/>
            </w:tcBorders>
            <w:tcMar>
              <w:top w:w="0" w:type="dxa"/>
              <w:left w:w="57" w:type="dxa"/>
              <w:bottom w:w="0" w:type="dxa"/>
              <w:right w:w="57" w:type="dxa"/>
            </w:tcMar>
            <w:vAlign w:val="center"/>
          </w:tcPr>
          <w:p w:rsidR="006B5C4E" w:rsidRPr="007B5312" w:rsidRDefault="006B5C4E" w:rsidP="00AC7E7A">
            <w:pPr>
              <w:adjustRightInd w:val="0"/>
              <w:snapToGrid w:val="0"/>
              <w:rPr>
                <w:rFonts w:ascii="仿宋" w:eastAsia="仿宋" w:hAnsi="仿宋"/>
                <w:color w:val="000000" w:themeColor="text1"/>
                <w:sz w:val="30"/>
                <w:szCs w:val="30"/>
              </w:rPr>
            </w:pPr>
          </w:p>
        </w:tc>
        <w:tc>
          <w:tcPr>
            <w:tcW w:w="2900" w:type="dxa"/>
            <w:tcBorders>
              <w:top w:val="single" w:sz="4" w:space="0" w:color="auto"/>
              <w:left w:val="single" w:sz="4" w:space="0" w:color="auto"/>
              <w:bottom w:val="single" w:sz="6" w:space="0" w:color="000000"/>
              <w:right w:val="single" w:sz="4" w:space="0" w:color="auto"/>
            </w:tcBorders>
            <w:tcMar>
              <w:top w:w="0" w:type="dxa"/>
              <w:left w:w="57" w:type="dxa"/>
              <w:bottom w:w="0" w:type="dxa"/>
              <w:right w:w="57" w:type="dxa"/>
            </w:tcMar>
            <w:vAlign w:val="center"/>
          </w:tcPr>
          <w:p w:rsidR="006B5C4E" w:rsidRPr="007B5312" w:rsidRDefault="006B5C4E" w:rsidP="00AC7E7A">
            <w:pPr>
              <w:adjustRightInd w:val="0"/>
              <w:snapToGrid w:val="0"/>
              <w:rPr>
                <w:rFonts w:ascii="仿宋" w:eastAsia="仿宋" w:hAnsi="仿宋"/>
                <w:color w:val="000000" w:themeColor="text1"/>
                <w:sz w:val="30"/>
                <w:szCs w:val="30"/>
              </w:rPr>
            </w:pPr>
            <w:r w:rsidRPr="007B5312">
              <w:rPr>
                <w:rFonts w:ascii="仿宋" w:eastAsia="仿宋" w:hAnsi="仿宋" w:hint="eastAsia"/>
                <w:bCs/>
                <w:color w:val="000000" w:themeColor="text1"/>
                <w:sz w:val="30"/>
                <w:szCs w:val="30"/>
              </w:rPr>
              <w:t>实验课程内容（含独立设置的实验课）的技术性、综合性和探索性的关系处理得当，能有效培养学生的实践能力和创新能力。</w:t>
            </w:r>
          </w:p>
        </w:tc>
        <w:tc>
          <w:tcPr>
            <w:tcW w:w="744" w:type="dxa"/>
            <w:vMerge/>
            <w:tcBorders>
              <w:left w:val="single" w:sz="4" w:space="0" w:color="auto"/>
              <w:bottom w:val="single" w:sz="4" w:space="0" w:color="auto"/>
              <w:right w:val="single" w:sz="4" w:space="0" w:color="auto"/>
            </w:tcBorders>
            <w:vAlign w:val="center"/>
          </w:tcPr>
          <w:p w:rsidR="006B5C4E" w:rsidRPr="007B5312" w:rsidRDefault="006B5C4E" w:rsidP="00AC7E7A">
            <w:pPr>
              <w:widowControl/>
              <w:adjustRightInd w:val="0"/>
              <w:snapToGrid w:val="0"/>
              <w:jc w:val="left"/>
              <w:rPr>
                <w:rFonts w:ascii="仿宋" w:eastAsia="仿宋" w:hAnsi="仿宋"/>
                <w:color w:val="000000" w:themeColor="text1"/>
                <w:sz w:val="30"/>
                <w:szCs w:val="30"/>
              </w:rPr>
            </w:pPr>
          </w:p>
        </w:tc>
        <w:tc>
          <w:tcPr>
            <w:tcW w:w="615" w:type="dxa"/>
            <w:vMerge/>
            <w:tcBorders>
              <w:left w:val="single" w:sz="4" w:space="0" w:color="auto"/>
              <w:bottom w:val="single" w:sz="4" w:space="0" w:color="auto"/>
              <w:right w:val="single" w:sz="4" w:space="0" w:color="auto"/>
            </w:tcBorders>
            <w:vAlign w:val="center"/>
          </w:tcPr>
          <w:p w:rsidR="006B5C4E" w:rsidRPr="007B5312" w:rsidRDefault="006B5C4E" w:rsidP="00AC7E7A">
            <w:pPr>
              <w:widowControl/>
              <w:adjustRightInd w:val="0"/>
              <w:snapToGrid w:val="0"/>
              <w:jc w:val="left"/>
              <w:rPr>
                <w:rFonts w:ascii="仿宋" w:eastAsia="仿宋" w:hAnsi="仿宋"/>
                <w:color w:val="000000" w:themeColor="text1"/>
                <w:sz w:val="30"/>
                <w:szCs w:val="30"/>
              </w:rPr>
            </w:pPr>
          </w:p>
        </w:tc>
        <w:tc>
          <w:tcPr>
            <w:tcW w:w="465" w:type="dxa"/>
            <w:vMerge/>
            <w:tcBorders>
              <w:left w:val="single" w:sz="4" w:space="0" w:color="auto"/>
              <w:bottom w:val="single" w:sz="4" w:space="0" w:color="auto"/>
              <w:right w:val="single" w:sz="4" w:space="0" w:color="auto"/>
            </w:tcBorders>
            <w:vAlign w:val="center"/>
          </w:tcPr>
          <w:p w:rsidR="006B5C4E" w:rsidRPr="007B5312" w:rsidRDefault="006B5C4E" w:rsidP="00AC7E7A">
            <w:pPr>
              <w:widowControl/>
              <w:adjustRightInd w:val="0"/>
              <w:snapToGrid w:val="0"/>
              <w:jc w:val="left"/>
              <w:rPr>
                <w:rFonts w:ascii="仿宋" w:eastAsia="仿宋" w:hAnsi="仿宋"/>
                <w:color w:val="000000" w:themeColor="text1"/>
                <w:sz w:val="30"/>
                <w:szCs w:val="30"/>
              </w:rPr>
            </w:pPr>
          </w:p>
        </w:tc>
        <w:tc>
          <w:tcPr>
            <w:tcW w:w="465" w:type="dxa"/>
            <w:vMerge/>
            <w:tcBorders>
              <w:left w:val="single" w:sz="4" w:space="0" w:color="auto"/>
              <w:bottom w:val="single" w:sz="4" w:space="0" w:color="auto"/>
              <w:right w:val="single" w:sz="4" w:space="0" w:color="auto"/>
            </w:tcBorders>
            <w:vAlign w:val="center"/>
          </w:tcPr>
          <w:p w:rsidR="006B5C4E" w:rsidRPr="007B5312" w:rsidRDefault="006B5C4E" w:rsidP="00AC7E7A">
            <w:pPr>
              <w:widowControl/>
              <w:adjustRightInd w:val="0"/>
              <w:snapToGrid w:val="0"/>
              <w:jc w:val="left"/>
              <w:rPr>
                <w:rFonts w:ascii="仿宋" w:eastAsia="仿宋" w:hAnsi="仿宋"/>
                <w:color w:val="000000" w:themeColor="text1"/>
                <w:sz w:val="30"/>
                <w:szCs w:val="30"/>
              </w:rPr>
            </w:pPr>
          </w:p>
        </w:tc>
        <w:tc>
          <w:tcPr>
            <w:tcW w:w="465" w:type="dxa"/>
            <w:vMerge/>
            <w:tcBorders>
              <w:left w:val="single" w:sz="4" w:space="0" w:color="auto"/>
              <w:bottom w:val="single" w:sz="4" w:space="0" w:color="auto"/>
              <w:right w:val="single" w:sz="4" w:space="0" w:color="auto"/>
            </w:tcBorders>
            <w:vAlign w:val="center"/>
          </w:tcPr>
          <w:p w:rsidR="006B5C4E" w:rsidRPr="007B5312" w:rsidRDefault="006B5C4E" w:rsidP="00AC7E7A">
            <w:pPr>
              <w:widowControl/>
              <w:adjustRightInd w:val="0"/>
              <w:snapToGrid w:val="0"/>
              <w:jc w:val="left"/>
              <w:rPr>
                <w:rFonts w:ascii="仿宋" w:eastAsia="仿宋" w:hAnsi="仿宋"/>
                <w:color w:val="000000" w:themeColor="text1"/>
                <w:sz w:val="30"/>
                <w:szCs w:val="30"/>
              </w:rPr>
            </w:pPr>
          </w:p>
        </w:tc>
        <w:tc>
          <w:tcPr>
            <w:tcW w:w="467" w:type="dxa"/>
            <w:vMerge/>
            <w:tcBorders>
              <w:left w:val="single" w:sz="4" w:space="0" w:color="auto"/>
              <w:bottom w:val="single" w:sz="4" w:space="0" w:color="auto"/>
              <w:right w:val="single" w:sz="4" w:space="0" w:color="auto"/>
            </w:tcBorders>
            <w:vAlign w:val="center"/>
          </w:tcPr>
          <w:p w:rsidR="006B5C4E" w:rsidRPr="007B5312" w:rsidRDefault="006B5C4E" w:rsidP="00AC7E7A">
            <w:pPr>
              <w:widowControl/>
              <w:adjustRightInd w:val="0"/>
              <w:snapToGrid w:val="0"/>
              <w:jc w:val="left"/>
              <w:rPr>
                <w:rFonts w:ascii="仿宋" w:eastAsia="仿宋" w:hAnsi="仿宋"/>
                <w:color w:val="000000" w:themeColor="text1"/>
                <w:sz w:val="30"/>
                <w:szCs w:val="30"/>
              </w:rPr>
            </w:pPr>
          </w:p>
        </w:tc>
      </w:tr>
      <w:tr w:rsidR="006B5C4E" w:rsidRPr="007B5312" w:rsidTr="00AC7E7A">
        <w:trPr>
          <w:cantSplit/>
          <w:trHeight w:val="2166"/>
          <w:jc w:val="center"/>
        </w:trPr>
        <w:tc>
          <w:tcPr>
            <w:tcW w:w="595" w:type="dxa"/>
            <w:vMerge/>
            <w:tcBorders>
              <w:left w:val="single" w:sz="4" w:space="0" w:color="auto"/>
              <w:right w:val="single" w:sz="4" w:space="0" w:color="auto"/>
            </w:tcBorders>
            <w:vAlign w:val="center"/>
          </w:tcPr>
          <w:p w:rsidR="006B5C4E" w:rsidRPr="007B5312" w:rsidRDefault="006B5C4E" w:rsidP="00AC7E7A">
            <w:pPr>
              <w:widowControl/>
              <w:adjustRightInd w:val="0"/>
              <w:snapToGrid w:val="0"/>
              <w:jc w:val="left"/>
              <w:rPr>
                <w:rFonts w:ascii="仿宋" w:eastAsia="仿宋" w:hAnsi="仿宋"/>
                <w:bCs/>
                <w:color w:val="000000" w:themeColor="text1"/>
                <w:sz w:val="30"/>
                <w:szCs w:val="30"/>
              </w:rPr>
            </w:pPr>
          </w:p>
        </w:tc>
        <w:tc>
          <w:tcPr>
            <w:tcW w:w="1134" w:type="dxa"/>
            <w:tcBorders>
              <w:top w:val="single" w:sz="4" w:space="0" w:color="auto"/>
              <w:left w:val="single" w:sz="4" w:space="0" w:color="auto"/>
              <w:right w:val="single" w:sz="4" w:space="0" w:color="auto"/>
            </w:tcBorders>
            <w:tcMar>
              <w:top w:w="0" w:type="dxa"/>
              <w:left w:w="57" w:type="dxa"/>
              <w:bottom w:w="0" w:type="dxa"/>
              <w:right w:w="57" w:type="dxa"/>
            </w:tcMar>
            <w:vAlign w:val="center"/>
          </w:tcPr>
          <w:p w:rsidR="006B5C4E" w:rsidRPr="007B5312" w:rsidRDefault="006B5C4E" w:rsidP="00AC7E7A">
            <w:pPr>
              <w:adjustRightInd w:val="0"/>
              <w:snapToGrid w:val="0"/>
              <w:rPr>
                <w:rFonts w:ascii="仿宋" w:eastAsia="仿宋" w:hAnsi="仿宋"/>
                <w:color w:val="000000" w:themeColor="text1"/>
                <w:sz w:val="30"/>
                <w:szCs w:val="30"/>
              </w:rPr>
            </w:pPr>
            <w:r w:rsidRPr="007B5312">
              <w:rPr>
                <w:rFonts w:ascii="仿宋" w:eastAsia="仿宋" w:hAnsi="仿宋" w:hint="eastAsia"/>
                <w:bCs/>
                <w:color w:val="000000" w:themeColor="text1"/>
                <w:sz w:val="30"/>
                <w:szCs w:val="30"/>
              </w:rPr>
              <w:t>2-2</w:t>
            </w:r>
          </w:p>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教学</w:t>
            </w:r>
          </w:p>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内容</w:t>
            </w:r>
          </w:p>
          <w:p w:rsidR="006B5C4E" w:rsidRPr="007B5312" w:rsidRDefault="006B5C4E"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bCs/>
                <w:color w:val="000000" w:themeColor="text1"/>
                <w:sz w:val="30"/>
                <w:szCs w:val="30"/>
              </w:rPr>
              <w:t>组织</w:t>
            </w:r>
          </w:p>
        </w:tc>
        <w:tc>
          <w:tcPr>
            <w:tcW w:w="1276" w:type="dxa"/>
            <w:tcBorders>
              <w:top w:val="single" w:sz="4" w:space="0" w:color="auto"/>
              <w:left w:val="single" w:sz="4" w:space="0" w:color="auto"/>
              <w:right w:val="single" w:sz="4" w:space="0" w:color="auto"/>
            </w:tcBorders>
            <w:tcMar>
              <w:top w:w="0" w:type="dxa"/>
              <w:left w:w="57" w:type="dxa"/>
              <w:bottom w:w="0" w:type="dxa"/>
              <w:right w:w="57" w:type="dxa"/>
            </w:tcMar>
            <w:vAlign w:val="center"/>
          </w:tcPr>
          <w:p w:rsidR="006B5C4E" w:rsidRPr="007B5312" w:rsidRDefault="006B5C4E" w:rsidP="00AC7E7A">
            <w:pPr>
              <w:adjustRightInd w:val="0"/>
              <w:snapToGrid w:val="0"/>
              <w:rPr>
                <w:rFonts w:ascii="仿宋" w:eastAsia="仿宋" w:hAnsi="仿宋"/>
                <w:color w:val="000000" w:themeColor="text1"/>
                <w:sz w:val="30"/>
                <w:szCs w:val="30"/>
              </w:rPr>
            </w:pPr>
            <w:r w:rsidRPr="007B5312">
              <w:rPr>
                <w:rFonts w:ascii="仿宋" w:eastAsia="仿宋" w:hAnsi="仿宋" w:hint="eastAsia"/>
                <w:bCs/>
                <w:color w:val="000000" w:themeColor="text1"/>
                <w:sz w:val="30"/>
                <w:szCs w:val="30"/>
              </w:rPr>
              <w:t>教学内容</w:t>
            </w:r>
          </w:p>
          <w:p w:rsidR="006B5C4E" w:rsidRPr="007B5312" w:rsidRDefault="006B5C4E" w:rsidP="00AC7E7A">
            <w:pPr>
              <w:adjustRightInd w:val="0"/>
              <w:snapToGrid w:val="0"/>
              <w:rPr>
                <w:rFonts w:ascii="仿宋" w:eastAsia="仿宋" w:hAnsi="仿宋"/>
                <w:color w:val="000000" w:themeColor="text1"/>
                <w:sz w:val="30"/>
                <w:szCs w:val="30"/>
              </w:rPr>
            </w:pPr>
            <w:r w:rsidRPr="007B5312">
              <w:rPr>
                <w:rFonts w:ascii="仿宋" w:eastAsia="仿宋" w:hAnsi="仿宋" w:hint="eastAsia"/>
                <w:bCs/>
                <w:color w:val="000000" w:themeColor="text1"/>
                <w:sz w:val="30"/>
                <w:szCs w:val="30"/>
              </w:rPr>
              <w:t>组织与安排</w:t>
            </w:r>
          </w:p>
        </w:tc>
        <w:tc>
          <w:tcPr>
            <w:tcW w:w="2900" w:type="dxa"/>
            <w:tcBorders>
              <w:top w:val="single" w:sz="4" w:space="0" w:color="auto"/>
              <w:left w:val="single" w:sz="4" w:space="0" w:color="auto"/>
              <w:right w:val="single" w:sz="4" w:space="0" w:color="auto"/>
            </w:tcBorders>
            <w:tcMar>
              <w:top w:w="0" w:type="dxa"/>
              <w:left w:w="57" w:type="dxa"/>
              <w:bottom w:w="0" w:type="dxa"/>
              <w:right w:w="57" w:type="dxa"/>
            </w:tcMar>
            <w:vAlign w:val="center"/>
          </w:tcPr>
          <w:p w:rsidR="006B5C4E" w:rsidRPr="007B5312" w:rsidRDefault="006B5C4E" w:rsidP="00AC7E7A">
            <w:pPr>
              <w:adjustRightInd w:val="0"/>
              <w:snapToGrid w:val="0"/>
              <w:rPr>
                <w:rFonts w:ascii="仿宋" w:eastAsia="仿宋" w:hAnsi="仿宋"/>
                <w:color w:val="000000" w:themeColor="text1"/>
                <w:sz w:val="30"/>
                <w:szCs w:val="30"/>
              </w:rPr>
            </w:pPr>
            <w:r w:rsidRPr="007B5312">
              <w:rPr>
                <w:rFonts w:ascii="仿宋" w:eastAsia="仿宋" w:hAnsi="仿宋" w:hint="eastAsia"/>
                <w:bCs/>
                <w:color w:val="000000" w:themeColor="text1"/>
                <w:sz w:val="30"/>
                <w:szCs w:val="30"/>
              </w:rPr>
              <w:t>理论联系实际，课内课外结合，融知识传授、能力培养、素质教育于一体；鼓励开展相关实习、社会调查及其他实践活动，成效显著。</w:t>
            </w:r>
          </w:p>
        </w:tc>
        <w:tc>
          <w:tcPr>
            <w:tcW w:w="744" w:type="dxa"/>
            <w:tcBorders>
              <w:top w:val="single" w:sz="4" w:space="0" w:color="auto"/>
              <w:left w:val="single" w:sz="4" w:space="0" w:color="auto"/>
              <w:right w:val="single" w:sz="4" w:space="0" w:color="auto"/>
            </w:tcBorders>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bCs/>
                <w:color w:val="000000" w:themeColor="text1"/>
                <w:sz w:val="30"/>
                <w:szCs w:val="30"/>
              </w:rPr>
              <w:t>12分</w:t>
            </w:r>
          </w:p>
        </w:tc>
        <w:tc>
          <w:tcPr>
            <w:tcW w:w="615" w:type="dxa"/>
            <w:tcBorders>
              <w:top w:val="single" w:sz="4" w:space="0" w:color="auto"/>
              <w:left w:val="single" w:sz="4" w:space="0" w:color="auto"/>
              <w:right w:val="single" w:sz="4" w:space="0" w:color="auto"/>
            </w:tcBorders>
          </w:tcPr>
          <w:p w:rsidR="006B5C4E" w:rsidRPr="007B5312" w:rsidRDefault="006B5C4E" w:rsidP="00AC7E7A">
            <w:pPr>
              <w:adjustRightInd w:val="0"/>
              <w:snapToGrid w:val="0"/>
              <w:rPr>
                <w:rFonts w:ascii="仿宋" w:eastAsia="仿宋" w:hAnsi="仿宋"/>
                <w:color w:val="000000" w:themeColor="text1"/>
                <w:sz w:val="30"/>
                <w:szCs w:val="30"/>
              </w:rPr>
            </w:pPr>
          </w:p>
        </w:tc>
        <w:tc>
          <w:tcPr>
            <w:tcW w:w="465" w:type="dxa"/>
            <w:tcBorders>
              <w:top w:val="single" w:sz="4" w:space="0" w:color="auto"/>
              <w:left w:val="single" w:sz="4" w:space="0" w:color="auto"/>
              <w:right w:val="single" w:sz="4" w:space="0" w:color="auto"/>
            </w:tcBorders>
          </w:tcPr>
          <w:p w:rsidR="006B5C4E" w:rsidRPr="007B5312" w:rsidRDefault="006B5C4E" w:rsidP="00AC7E7A">
            <w:pPr>
              <w:adjustRightInd w:val="0"/>
              <w:snapToGrid w:val="0"/>
              <w:rPr>
                <w:rFonts w:ascii="仿宋" w:eastAsia="仿宋" w:hAnsi="仿宋"/>
                <w:color w:val="000000" w:themeColor="text1"/>
                <w:sz w:val="30"/>
                <w:szCs w:val="30"/>
              </w:rPr>
            </w:pPr>
          </w:p>
        </w:tc>
        <w:tc>
          <w:tcPr>
            <w:tcW w:w="465" w:type="dxa"/>
            <w:tcBorders>
              <w:top w:val="single" w:sz="4" w:space="0" w:color="auto"/>
              <w:left w:val="single" w:sz="4" w:space="0" w:color="auto"/>
              <w:right w:val="single" w:sz="4" w:space="0" w:color="auto"/>
            </w:tcBorders>
          </w:tcPr>
          <w:p w:rsidR="006B5C4E" w:rsidRPr="007B5312" w:rsidRDefault="006B5C4E" w:rsidP="00AC7E7A">
            <w:pPr>
              <w:adjustRightInd w:val="0"/>
              <w:snapToGrid w:val="0"/>
              <w:rPr>
                <w:rFonts w:ascii="仿宋" w:eastAsia="仿宋" w:hAnsi="仿宋"/>
                <w:color w:val="000000" w:themeColor="text1"/>
                <w:sz w:val="30"/>
                <w:szCs w:val="30"/>
              </w:rPr>
            </w:pPr>
          </w:p>
        </w:tc>
        <w:tc>
          <w:tcPr>
            <w:tcW w:w="465" w:type="dxa"/>
            <w:tcBorders>
              <w:top w:val="single" w:sz="4" w:space="0" w:color="auto"/>
              <w:left w:val="single" w:sz="4" w:space="0" w:color="auto"/>
              <w:right w:val="single" w:sz="4" w:space="0" w:color="auto"/>
            </w:tcBorders>
          </w:tcPr>
          <w:p w:rsidR="006B5C4E" w:rsidRPr="007B5312" w:rsidRDefault="006B5C4E" w:rsidP="00AC7E7A">
            <w:pPr>
              <w:adjustRightInd w:val="0"/>
              <w:snapToGrid w:val="0"/>
              <w:rPr>
                <w:rFonts w:ascii="仿宋" w:eastAsia="仿宋" w:hAnsi="仿宋"/>
                <w:color w:val="000000" w:themeColor="text1"/>
                <w:sz w:val="30"/>
                <w:szCs w:val="30"/>
              </w:rPr>
            </w:pPr>
          </w:p>
        </w:tc>
        <w:tc>
          <w:tcPr>
            <w:tcW w:w="467" w:type="dxa"/>
            <w:tcBorders>
              <w:top w:val="single" w:sz="4" w:space="0" w:color="auto"/>
              <w:left w:val="single" w:sz="4" w:space="0" w:color="auto"/>
              <w:right w:val="single" w:sz="4" w:space="0" w:color="auto"/>
            </w:tcBorders>
          </w:tcPr>
          <w:p w:rsidR="006B5C4E" w:rsidRPr="007B5312" w:rsidRDefault="006B5C4E" w:rsidP="00AC7E7A">
            <w:pPr>
              <w:adjustRightInd w:val="0"/>
              <w:snapToGrid w:val="0"/>
              <w:rPr>
                <w:rFonts w:ascii="仿宋" w:eastAsia="仿宋" w:hAnsi="仿宋"/>
                <w:color w:val="000000" w:themeColor="text1"/>
                <w:sz w:val="30"/>
                <w:szCs w:val="30"/>
              </w:rPr>
            </w:pPr>
          </w:p>
        </w:tc>
      </w:tr>
      <w:tr w:rsidR="006B5C4E" w:rsidRPr="007B5312" w:rsidTr="00AC7E7A">
        <w:trPr>
          <w:cantSplit/>
          <w:trHeight w:val="1260"/>
          <w:jc w:val="center"/>
        </w:trPr>
        <w:tc>
          <w:tcPr>
            <w:tcW w:w="595"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B5C4E" w:rsidRPr="007B5312" w:rsidRDefault="006B5C4E" w:rsidP="00AC7E7A">
            <w:pPr>
              <w:adjustRightInd w:val="0"/>
              <w:snapToGrid w:val="0"/>
              <w:ind w:left="150" w:hangingChars="50" w:hanging="150"/>
              <w:jc w:val="center"/>
              <w:rPr>
                <w:rFonts w:ascii="仿宋" w:eastAsia="仿宋" w:hAnsi="仿宋"/>
                <w:color w:val="000000" w:themeColor="text1"/>
                <w:sz w:val="30"/>
                <w:szCs w:val="30"/>
              </w:rPr>
            </w:pPr>
          </w:p>
          <w:p w:rsidR="006B5C4E" w:rsidRPr="007B5312" w:rsidRDefault="006B5C4E" w:rsidP="00AC7E7A">
            <w:pPr>
              <w:adjustRightInd w:val="0"/>
              <w:snapToGrid w:val="0"/>
              <w:ind w:left="150" w:hangingChars="50" w:hanging="15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教</w:t>
            </w:r>
          </w:p>
          <w:p w:rsidR="006B5C4E" w:rsidRPr="007B5312" w:rsidRDefault="006B5C4E" w:rsidP="00AC7E7A">
            <w:pPr>
              <w:adjustRightInd w:val="0"/>
              <w:snapToGrid w:val="0"/>
              <w:ind w:left="150" w:hangingChars="50" w:hanging="15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学</w:t>
            </w:r>
          </w:p>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条</w:t>
            </w:r>
          </w:p>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件</w:t>
            </w:r>
          </w:p>
          <w:p w:rsidR="006B5C4E" w:rsidRPr="007B5312" w:rsidRDefault="006B5C4E" w:rsidP="00AC7E7A">
            <w:pPr>
              <w:adjustRightInd w:val="0"/>
              <w:snapToGrid w:val="0"/>
              <w:jc w:val="center"/>
              <w:rPr>
                <w:rFonts w:ascii="仿宋" w:eastAsia="仿宋" w:hAnsi="仿宋"/>
                <w:bCs/>
                <w:color w:val="000000" w:themeColor="text1"/>
                <w:sz w:val="30"/>
                <w:szCs w:val="30"/>
              </w:rPr>
            </w:pPr>
          </w:p>
          <w:p w:rsidR="006B5C4E" w:rsidRPr="007B5312" w:rsidRDefault="006B5C4E" w:rsidP="00AC7E7A">
            <w:pPr>
              <w:adjustRightInd w:val="0"/>
              <w:snapToGrid w:val="0"/>
              <w:jc w:val="center"/>
              <w:rPr>
                <w:rFonts w:ascii="仿宋" w:eastAsia="仿宋" w:hAnsi="仿宋"/>
                <w:bCs/>
                <w:color w:val="000000" w:themeColor="text1"/>
                <w:sz w:val="30"/>
                <w:szCs w:val="30"/>
              </w:rPr>
            </w:pPr>
          </w:p>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20</w:t>
            </w:r>
          </w:p>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分</w:t>
            </w:r>
          </w:p>
          <w:p w:rsidR="006B5C4E" w:rsidRPr="007B5312" w:rsidRDefault="006B5C4E" w:rsidP="00AC7E7A">
            <w:pPr>
              <w:adjustRightInd w:val="0"/>
              <w:snapToGrid w:val="0"/>
              <w:jc w:val="center"/>
              <w:rPr>
                <w:rFonts w:ascii="仿宋" w:eastAsia="仿宋" w:hAnsi="仿宋"/>
                <w:bCs/>
                <w:color w:val="000000" w:themeColor="text1"/>
                <w:sz w:val="30"/>
                <w:szCs w:val="30"/>
              </w:rPr>
            </w:pP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B5C4E" w:rsidRPr="007B5312" w:rsidRDefault="006B5C4E" w:rsidP="00AC7E7A">
            <w:pPr>
              <w:adjustRightInd w:val="0"/>
              <w:snapToGrid w:val="0"/>
              <w:rPr>
                <w:rFonts w:ascii="仿宋" w:eastAsia="仿宋" w:hAnsi="仿宋"/>
                <w:color w:val="000000" w:themeColor="text1"/>
                <w:sz w:val="30"/>
                <w:szCs w:val="30"/>
              </w:rPr>
            </w:pPr>
            <w:r w:rsidRPr="007B5312">
              <w:rPr>
                <w:rFonts w:ascii="仿宋" w:eastAsia="仿宋" w:hAnsi="仿宋" w:hint="eastAsia"/>
                <w:bCs/>
                <w:color w:val="000000" w:themeColor="text1"/>
                <w:sz w:val="30"/>
                <w:szCs w:val="30"/>
              </w:rPr>
              <w:t>3-1</w:t>
            </w:r>
          </w:p>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教材</w:t>
            </w:r>
          </w:p>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及相</w:t>
            </w:r>
          </w:p>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关资</w:t>
            </w:r>
          </w:p>
          <w:p w:rsidR="006B5C4E" w:rsidRPr="007B5312" w:rsidRDefault="006B5C4E"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bCs/>
                <w:color w:val="000000" w:themeColor="text1"/>
                <w:sz w:val="30"/>
                <w:szCs w:val="30"/>
              </w:rPr>
              <w:t>料</w:t>
            </w:r>
          </w:p>
        </w:tc>
        <w:tc>
          <w:tcPr>
            <w:tcW w:w="1276" w:type="dxa"/>
            <w:tcBorders>
              <w:top w:val="single" w:sz="4" w:space="0" w:color="auto"/>
              <w:left w:val="single" w:sz="4" w:space="0" w:color="auto"/>
              <w:bottom w:val="single" w:sz="6" w:space="0" w:color="000000"/>
              <w:right w:val="single" w:sz="4" w:space="0" w:color="auto"/>
            </w:tcBorders>
            <w:tcMar>
              <w:top w:w="0" w:type="dxa"/>
              <w:left w:w="57" w:type="dxa"/>
              <w:bottom w:w="0" w:type="dxa"/>
              <w:right w:w="57" w:type="dxa"/>
            </w:tcMar>
            <w:vAlign w:val="center"/>
          </w:tcPr>
          <w:p w:rsidR="006B5C4E" w:rsidRPr="007B5312" w:rsidRDefault="006B5C4E" w:rsidP="00AC7E7A">
            <w:pPr>
              <w:adjustRightInd w:val="0"/>
              <w:snapToGrid w:val="0"/>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教材及相关资料建设</w:t>
            </w:r>
          </w:p>
        </w:tc>
        <w:tc>
          <w:tcPr>
            <w:tcW w:w="2900" w:type="dxa"/>
            <w:tcBorders>
              <w:top w:val="single" w:sz="4" w:space="0" w:color="auto"/>
              <w:left w:val="single" w:sz="4" w:space="0" w:color="auto"/>
              <w:bottom w:val="single" w:sz="6" w:space="0" w:color="000000"/>
              <w:right w:val="single" w:sz="4" w:space="0" w:color="auto"/>
            </w:tcBorders>
            <w:tcMar>
              <w:top w:w="0" w:type="dxa"/>
              <w:left w:w="57" w:type="dxa"/>
              <w:bottom w:w="0" w:type="dxa"/>
              <w:right w:w="57" w:type="dxa"/>
            </w:tcMar>
            <w:vAlign w:val="center"/>
          </w:tcPr>
          <w:p w:rsidR="006B5C4E" w:rsidRPr="007B5312" w:rsidRDefault="006B5C4E" w:rsidP="00AC7E7A">
            <w:pPr>
              <w:adjustRightInd w:val="0"/>
              <w:snapToGrid w:val="0"/>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选用优秀教材（含国家优秀教材、国外高水平原版教材或高水平的自编教材）；课件、案例、习题等相关资料丰富，并为学生的研究性学习和自主学习提供了有效的文献资料；实验教材配套齐全，能满足教学需要。</w:t>
            </w:r>
          </w:p>
        </w:tc>
        <w:tc>
          <w:tcPr>
            <w:tcW w:w="744" w:type="dxa"/>
            <w:vMerge w:val="restart"/>
            <w:tcBorders>
              <w:top w:val="single" w:sz="4" w:space="0" w:color="auto"/>
              <w:left w:val="single" w:sz="4" w:space="0" w:color="auto"/>
              <w:right w:val="single" w:sz="4" w:space="0" w:color="auto"/>
            </w:tcBorders>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bCs/>
                <w:color w:val="000000" w:themeColor="text1"/>
                <w:sz w:val="30"/>
                <w:szCs w:val="30"/>
              </w:rPr>
              <w:t>10分</w:t>
            </w:r>
          </w:p>
        </w:tc>
        <w:tc>
          <w:tcPr>
            <w:tcW w:w="615" w:type="dxa"/>
            <w:vMerge w:val="restart"/>
            <w:tcBorders>
              <w:top w:val="single" w:sz="2" w:space="0" w:color="auto"/>
              <w:left w:val="single" w:sz="4" w:space="0" w:color="auto"/>
              <w:right w:val="single" w:sz="4" w:space="0" w:color="auto"/>
            </w:tcBorders>
          </w:tcPr>
          <w:p w:rsidR="006B5C4E" w:rsidRPr="007B5312" w:rsidRDefault="006B5C4E" w:rsidP="00AC7E7A">
            <w:pPr>
              <w:adjustRightInd w:val="0"/>
              <w:snapToGrid w:val="0"/>
              <w:rPr>
                <w:rFonts w:ascii="仿宋" w:eastAsia="仿宋" w:hAnsi="仿宋"/>
                <w:color w:val="000000" w:themeColor="text1"/>
                <w:sz w:val="30"/>
                <w:szCs w:val="30"/>
              </w:rPr>
            </w:pPr>
          </w:p>
        </w:tc>
        <w:tc>
          <w:tcPr>
            <w:tcW w:w="465" w:type="dxa"/>
            <w:vMerge w:val="restart"/>
            <w:tcBorders>
              <w:top w:val="single" w:sz="2" w:space="0" w:color="auto"/>
              <w:left w:val="single" w:sz="4" w:space="0" w:color="auto"/>
              <w:right w:val="single" w:sz="4" w:space="0" w:color="auto"/>
            </w:tcBorders>
          </w:tcPr>
          <w:p w:rsidR="006B5C4E" w:rsidRPr="007B5312" w:rsidRDefault="006B5C4E" w:rsidP="00AC7E7A">
            <w:pPr>
              <w:adjustRightInd w:val="0"/>
              <w:snapToGrid w:val="0"/>
              <w:rPr>
                <w:rFonts w:ascii="仿宋" w:eastAsia="仿宋" w:hAnsi="仿宋"/>
                <w:color w:val="000000" w:themeColor="text1"/>
                <w:sz w:val="30"/>
                <w:szCs w:val="30"/>
              </w:rPr>
            </w:pPr>
          </w:p>
        </w:tc>
        <w:tc>
          <w:tcPr>
            <w:tcW w:w="465" w:type="dxa"/>
            <w:vMerge w:val="restart"/>
            <w:tcBorders>
              <w:top w:val="single" w:sz="2" w:space="0" w:color="auto"/>
              <w:left w:val="single" w:sz="4" w:space="0" w:color="auto"/>
              <w:right w:val="single" w:sz="4" w:space="0" w:color="auto"/>
            </w:tcBorders>
          </w:tcPr>
          <w:p w:rsidR="006B5C4E" w:rsidRPr="007B5312" w:rsidRDefault="006B5C4E" w:rsidP="00AC7E7A">
            <w:pPr>
              <w:adjustRightInd w:val="0"/>
              <w:snapToGrid w:val="0"/>
              <w:rPr>
                <w:rFonts w:ascii="仿宋" w:eastAsia="仿宋" w:hAnsi="仿宋"/>
                <w:color w:val="000000" w:themeColor="text1"/>
                <w:sz w:val="30"/>
                <w:szCs w:val="30"/>
              </w:rPr>
            </w:pPr>
          </w:p>
        </w:tc>
        <w:tc>
          <w:tcPr>
            <w:tcW w:w="465" w:type="dxa"/>
            <w:vMerge w:val="restart"/>
            <w:tcBorders>
              <w:top w:val="single" w:sz="2" w:space="0" w:color="auto"/>
              <w:left w:val="single" w:sz="4" w:space="0" w:color="auto"/>
              <w:right w:val="single" w:sz="4" w:space="0" w:color="auto"/>
            </w:tcBorders>
          </w:tcPr>
          <w:p w:rsidR="006B5C4E" w:rsidRPr="007B5312" w:rsidRDefault="006B5C4E" w:rsidP="00AC7E7A">
            <w:pPr>
              <w:adjustRightInd w:val="0"/>
              <w:snapToGrid w:val="0"/>
              <w:rPr>
                <w:rFonts w:ascii="仿宋" w:eastAsia="仿宋" w:hAnsi="仿宋"/>
                <w:color w:val="000000" w:themeColor="text1"/>
                <w:sz w:val="30"/>
                <w:szCs w:val="30"/>
              </w:rPr>
            </w:pPr>
          </w:p>
        </w:tc>
        <w:tc>
          <w:tcPr>
            <w:tcW w:w="467" w:type="dxa"/>
            <w:vMerge w:val="restart"/>
            <w:tcBorders>
              <w:top w:val="single" w:sz="2" w:space="0" w:color="auto"/>
              <w:left w:val="single" w:sz="4" w:space="0" w:color="auto"/>
              <w:right w:val="single" w:sz="4" w:space="0" w:color="auto"/>
            </w:tcBorders>
          </w:tcPr>
          <w:p w:rsidR="006B5C4E" w:rsidRPr="007B5312" w:rsidRDefault="006B5C4E" w:rsidP="00AC7E7A">
            <w:pPr>
              <w:adjustRightInd w:val="0"/>
              <w:snapToGrid w:val="0"/>
              <w:rPr>
                <w:rFonts w:ascii="仿宋" w:eastAsia="仿宋" w:hAnsi="仿宋"/>
                <w:color w:val="000000" w:themeColor="text1"/>
                <w:sz w:val="30"/>
                <w:szCs w:val="30"/>
              </w:rPr>
            </w:pPr>
          </w:p>
        </w:tc>
      </w:tr>
      <w:tr w:rsidR="006B5C4E" w:rsidRPr="007B5312" w:rsidTr="00AC7E7A">
        <w:trPr>
          <w:cantSplit/>
          <w:trHeight w:val="1260"/>
          <w:jc w:val="center"/>
        </w:trPr>
        <w:tc>
          <w:tcPr>
            <w:tcW w:w="595" w:type="dxa"/>
            <w:vMerge/>
            <w:tcBorders>
              <w:top w:val="single" w:sz="4" w:space="0" w:color="auto"/>
              <w:left w:val="single" w:sz="4" w:space="0" w:color="auto"/>
              <w:bottom w:val="single" w:sz="4" w:space="0" w:color="auto"/>
              <w:right w:val="single" w:sz="4" w:space="0" w:color="auto"/>
            </w:tcBorders>
            <w:vAlign w:val="center"/>
          </w:tcPr>
          <w:p w:rsidR="006B5C4E" w:rsidRPr="007B5312" w:rsidRDefault="006B5C4E" w:rsidP="00AC7E7A">
            <w:pPr>
              <w:widowControl/>
              <w:adjustRightInd w:val="0"/>
              <w:snapToGrid w:val="0"/>
              <w:jc w:val="left"/>
              <w:rPr>
                <w:rFonts w:ascii="仿宋" w:eastAsia="仿宋" w:hAnsi="仿宋"/>
                <w:bCs/>
                <w:color w:val="000000" w:themeColor="text1"/>
                <w:sz w:val="30"/>
                <w:szCs w:val="30"/>
              </w:rPr>
            </w:pP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B5C4E" w:rsidRPr="007B5312" w:rsidRDefault="006B5C4E" w:rsidP="00AC7E7A">
            <w:pPr>
              <w:adjustRightInd w:val="0"/>
              <w:snapToGrid w:val="0"/>
              <w:rPr>
                <w:rFonts w:ascii="仿宋" w:eastAsia="仿宋" w:hAnsi="仿宋"/>
                <w:color w:val="000000" w:themeColor="text1"/>
                <w:sz w:val="30"/>
                <w:szCs w:val="30"/>
              </w:rPr>
            </w:pPr>
            <w:r w:rsidRPr="007B5312">
              <w:rPr>
                <w:rFonts w:ascii="仿宋" w:eastAsia="仿宋" w:hAnsi="仿宋" w:hint="eastAsia"/>
                <w:bCs/>
                <w:color w:val="000000" w:themeColor="text1"/>
                <w:sz w:val="30"/>
                <w:szCs w:val="30"/>
              </w:rPr>
              <w:t>3-2</w:t>
            </w:r>
          </w:p>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实践</w:t>
            </w:r>
          </w:p>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教学</w:t>
            </w:r>
          </w:p>
          <w:p w:rsidR="006B5C4E" w:rsidRPr="007B5312" w:rsidRDefault="006B5C4E"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bCs/>
                <w:color w:val="000000" w:themeColor="text1"/>
                <w:sz w:val="30"/>
                <w:szCs w:val="30"/>
              </w:rPr>
              <w:t>条件</w:t>
            </w:r>
          </w:p>
        </w:tc>
        <w:tc>
          <w:tcPr>
            <w:tcW w:w="1276" w:type="dxa"/>
            <w:tcBorders>
              <w:top w:val="single" w:sz="6" w:space="0" w:color="000000"/>
              <w:left w:val="single" w:sz="4" w:space="0" w:color="auto"/>
              <w:bottom w:val="single" w:sz="6" w:space="0" w:color="000000"/>
              <w:right w:val="single" w:sz="4" w:space="0" w:color="auto"/>
            </w:tcBorders>
            <w:tcMar>
              <w:top w:w="0" w:type="dxa"/>
              <w:left w:w="57" w:type="dxa"/>
              <w:bottom w:w="0" w:type="dxa"/>
              <w:right w:w="57" w:type="dxa"/>
            </w:tcMar>
            <w:vAlign w:val="center"/>
          </w:tcPr>
          <w:p w:rsidR="006B5C4E" w:rsidRPr="007B5312" w:rsidRDefault="006B5C4E" w:rsidP="00AC7E7A">
            <w:pPr>
              <w:adjustRightInd w:val="0"/>
              <w:snapToGrid w:val="0"/>
              <w:rPr>
                <w:rFonts w:ascii="仿宋" w:eastAsia="仿宋" w:hAnsi="仿宋"/>
                <w:color w:val="000000" w:themeColor="text1"/>
                <w:sz w:val="30"/>
                <w:szCs w:val="30"/>
              </w:rPr>
            </w:pPr>
            <w:r w:rsidRPr="007B5312">
              <w:rPr>
                <w:rFonts w:ascii="仿宋" w:eastAsia="仿宋" w:hAnsi="仿宋" w:hint="eastAsia"/>
                <w:bCs/>
                <w:color w:val="000000" w:themeColor="text1"/>
                <w:sz w:val="30"/>
                <w:szCs w:val="30"/>
              </w:rPr>
              <w:t>实践教学环境的先进性与开放性</w:t>
            </w:r>
          </w:p>
        </w:tc>
        <w:tc>
          <w:tcPr>
            <w:tcW w:w="2900" w:type="dxa"/>
            <w:tcBorders>
              <w:top w:val="single" w:sz="6" w:space="0" w:color="000000"/>
              <w:left w:val="single" w:sz="4" w:space="0" w:color="auto"/>
              <w:bottom w:val="single" w:sz="6" w:space="0" w:color="000000"/>
              <w:right w:val="single" w:sz="4" w:space="0" w:color="auto"/>
            </w:tcBorders>
            <w:tcMar>
              <w:top w:w="0" w:type="dxa"/>
              <w:left w:w="57" w:type="dxa"/>
              <w:bottom w:w="0" w:type="dxa"/>
              <w:right w:w="57" w:type="dxa"/>
            </w:tcMar>
            <w:vAlign w:val="center"/>
          </w:tcPr>
          <w:p w:rsidR="006B5C4E" w:rsidRPr="007B5312" w:rsidRDefault="006B5C4E" w:rsidP="00AC7E7A">
            <w:pPr>
              <w:adjustRightInd w:val="0"/>
              <w:snapToGrid w:val="0"/>
              <w:rPr>
                <w:rFonts w:ascii="仿宋" w:eastAsia="仿宋" w:hAnsi="仿宋"/>
                <w:color w:val="000000" w:themeColor="text1"/>
                <w:sz w:val="30"/>
                <w:szCs w:val="30"/>
              </w:rPr>
            </w:pPr>
            <w:r w:rsidRPr="007B5312">
              <w:rPr>
                <w:rFonts w:ascii="仿宋" w:eastAsia="仿宋" w:hAnsi="仿宋" w:hint="eastAsia"/>
                <w:bCs/>
                <w:color w:val="000000" w:themeColor="text1"/>
                <w:sz w:val="30"/>
                <w:szCs w:val="30"/>
              </w:rPr>
              <w:t>实践教学条件能满足教学要求；能进行开放式教学，效果明显（理工类课程能开出高水平的选作实验）。</w:t>
            </w:r>
          </w:p>
        </w:tc>
        <w:tc>
          <w:tcPr>
            <w:tcW w:w="744" w:type="dxa"/>
            <w:vMerge/>
            <w:tcBorders>
              <w:left w:val="single" w:sz="4" w:space="0" w:color="auto"/>
              <w:bottom w:val="single" w:sz="4" w:space="0" w:color="auto"/>
              <w:right w:val="single" w:sz="4" w:space="0" w:color="auto"/>
            </w:tcBorders>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p>
        </w:tc>
        <w:tc>
          <w:tcPr>
            <w:tcW w:w="615" w:type="dxa"/>
            <w:vMerge/>
            <w:tcBorders>
              <w:left w:val="single" w:sz="4" w:space="0" w:color="auto"/>
              <w:bottom w:val="single" w:sz="4" w:space="0" w:color="auto"/>
              <w:right w:val="single" w:sz="4" w:space="0" w:color="auto"/>
            </w:tcBorders>
          </w:tcPr>
          <w:p w:rsidR="006B5C4E" w:rsidRPr="007B5312" w:rsidRDefault="006B5C4E" w:rsidP="00AC7E7A">
            <w:pPr>
              <w:adjustRightInd w:val="0"/>
              <w:snapToGrid w:val="0"/>
              <w:rPr>
                <w:rFonts w:ascii="仿宋" w:eastAsia="仿宋" w:hAnsi="仿宋"/>
                <w:color w:val="000000" w:themeColor="text1"/>
                <w:sz w:val="30"/>
                <w:szCs w:val="30"/>
              </w:rPr>
            </w:pPr>
          </w:p>
        </w:tc>
        <w:tc>
          <w:tcPr>
            <w:tcW w:w="465" w:type="dxa"/>
            <w:vMerge/>
            <w:tcBorders>
              <w:left w:val="single" w:sz="4" w:space="0" w:color="auto"/>
              <w:bottom w:val="single" w:sz="4" w:space="0" w:color="auto"/>
              <w:right w:val="single" w:sz="4" w:space="0" w:color="auto"/>
            </w:tcBorders>
          </w:tcPr>
          <w:p w:rsidR="006B5C4E" w:rsidRPr="007B5312" w:rsidRDefault="006B5C4E" w:rsidP="00AC7E7A">
            <w:pPr>
              <w:adjustRightInd w:val="0"/>
              <w:snapToGrid w:val="0"/>
              <w:rPr>
                <w:rFonts w:ascii="仿宋" w:eastAsia="仿宋" w:hAnsi="仿宋"/>
                <w:color w:val="000000" w:themeColor="text1"/>
                <w:sz w:val="30"/>
                <w:szCs w:val="30"/>
              </w:rPr>
            </w:pPr>
          </w:p>
        </w:tc>
        <w:tc>
          <w:tcPr>
            <w:tcW w:w="465" w:type="dxa"/>
            <w:vMerge/>
            <w:tcBorders>
              <w:left w:val="single" w:sz="4" w:space="0" w:color="auto"/>
              <w:bottom w:val="single" w:sz="4" w:space="0" w:color="auto"/>
              <w:right w:val="single" w:sz="4" w:space="0" w:color="auto"/>
            </w:tcBorders>
          </w:tcPr>
          <w:p w:rsidR="006B5C4E" w:rsidRPr="007B5312" w:rsidRDefault="006B5C4E" w:rsidP="00AC7E7A">
            <w:pPr>
              <w:adjustRightInd w:val="0"/>
              <w:snapToGrid w:val="0"/>
              <w:rPr>
                <w:rFonts w:ascii="仿宋" w:eastAsia="仿宋" w:hAnsi="仿宋"/>
                <w:color w:val="000000" w:themeColor="text1"/>
                <w:sz w:val="30"/>
                <w:szCs w:val="30"/>
              </w:rPr>
            </w:pPr>
          </w:p>
        </w:tc>
        <w:tc>
          <w:tcPr>
            <w:tcW w:w="465" w:type="dxa"/>
            <w:vMerge/>
            <w:tcBorders>
              <w:left w:val="single" w:sz="4" w:space="0" w:color="auto"/>
              <w:bottom w:val="single" w:sz="4" w:space="0" w:color="auto"/>
              <w:right w:val="single" w:sz="4" w:space="0" w:color="auto"/>
            </w:tcBorders>
          </w:tcPr>
          <w:p w:rsidR="006B5C4E" w:rsidRPr="007B5312" w:rsidRDefault="006B5C4E" w:rsidP="00AC7E7A">
            <w:pPr>
              <w:adjustRightInd w:val="0"/>
              <w:snapToGrid w:val="0"/>
              <w:rPr>
                <w:rFonts w:ascii="仿宋" w:eastAsia="仿宋" w:hAnsi="仿宋"/>
                <w:color w:val="000000" w:themeColor="text1"/>
                <w:sz w:val="30"/>
                <w:szCs w:val="30"/>
              </w:rPr>
            </w:pPr>
          </w:p>
        </w:tc>
        <w:tc>
          <w:tcPr>
            <w:tcW w:w="467" w:type="dxa"/>
            <w:vMerge/>
            <w:tcBorders>
              <w:left w:val="single" w:sz="4" w:space="0" w:color="auto"/>
              <w:bottom w:val="single" w:sz="4" w:space="0" w:color="auto"/>
              <w:right w:val="single" w:sz="4" w:space="0" w:color="auto"/>
            </w:tcBorders>
          </w:tcPr>
          <w:p w:rsidR="006B5C4E" w:rsidRPr="007B5312" w:rsidRDefault="006B5C4E" w:rsidP="00AC7E7A">
            <w:pPr>
              <w:adjustRightInd w:val="0"/>
              <w:snapToGrid w:val="0"/>
              <w:rPr>
                <w:rFonts w:ascii="仿宋" w:eastAsia="仿宋" w:hAnsi="仿宋"/>
                <w:color w:val="000000" w:themeColor="text1"/>
                <w:sz w:val="30"/>
                <w:szCs w:val="30"/>
              </w:rPr>
            </w:pPr>
          </w:p>
        </w:tc>
      </w:tr>
      <w:tr w:rsidR="006B5C4E" w:rsidRPr="007B5312" w:rsidTr="00AC7E7A">
        <w:trPr>
          <w:cantSplit/>
          <w:trHeight w:val="1260"/>
          <w:jc w:val="center"/>
        </w:trPr>
        <w:tc>
          <w:tcPr>
            <w:tcW w:w="595" w:type="dxa"/>
            <w:vMerge/>
            <w:tcBorders>
              <w:top w:val="single" w:sz="4" w:space="0" w:color="auto"/>
              <w:left w:val="single" w:sz="4" w:space="0" w:color="auto"/>
              <w:bottom w:val="single" w:sz="2" w:space="0" w:color="auto"/>
              <w:right w:val="single" w:sz="4" w:space="0" w:color="auto"/>
            </w:tcBorders>
            <w:vAlign w:val="center"/>
          </w:tcPr>
          <w:p w:rsidR="006B5C4E" w:rsidRPr="007B5312" w:rsidRDefault="006B5C4E" w:rsidP="00AC7E7A">
            <w:pPr>
              <w:widowControl/>
              <w:adjustRightInd w:val="0"/>
              <w:snapToGrid w:val="0"/>
              <w:jc w:val="left"/>
              <w:rPr>
                <w:rFonts w:ascii="仿宋" w:eastAsia="仿宋" w:hAnsi="仿宋"/>
                <w:bCs/>
                <w:color w:val="000000" w:themeColor="text1"/>
                <w:sz w:val="30"/>
                <w:szCs w:val="30"/>
              </w:rPr>
            </w:pPr>
          </w:p>
        </w:tc>
        <w:tc>
          <w:tcPr>
            <w:tcW w:w="1134" w:type="dxa"/>
            <w:tcBorders>
              <w:top w:val="single" w:sz="4" w:space="0" w:color="auto"/>
              <w:left w:val="single" w:sz="4" w:space="0" w:color="auto"/>
              <w:bottom w:val="single" w:sz="2" w:space="0" w:color="auto"/>
              <w:right w:val="single" w:sz="4" w:space="0" w:color="auto"/>
            </w:tcBorders>
            <w:tcMar>
              <w:top w:w="0" w:type="dxa"/>
              <w:left w:w="57" w:type="dxa"/>
              <w:bottom w:w="0" w:type="dxa"/>
              <w:right w:w="57" w:type="dxa"/>
            </w:tcMar>
            <w:vAlign w:val="center"/>
          </w:tcPr>
          <w:p w:rsidR="006B5C4E" w:rsidRPr="007B5312" w:rsidRDefault="006B5C4E" w:rsidP="00AC7E7A">
            <w:pPr>
              <w:adjustRightInd w:val="0"/>
              <w:snapToGrid w:val="0"/>
              <w:rPr>
                <w:rFonts w:ascii="仿宋" w:eastAsia="仿宋" w:hAnsi="仿宋"/>
                <w:color w:val="000000" w:themeColor="text1"/>
                <w:sz w:val="30"/>
                <w:szCs w:val="30"/>
              </w:rPr>
            </w:pPr>
            <w:r w:rsidRPr="007B5312">
              <w:rPr>
                <w:rFonts w:ascii="仿宋" w:eastAsia="仿宋" w:hAnsi="仿宋" w:hint="eastAsia"/>
                <w:bCs/>
                <w:color w:val="000000" w:themeColor="text1"/>
                <w:sz w:val="30"/>
                <w:szCs w:val="30"/>
              </w:rPr>
              <w:t>3-3</w:t>
            </w:r>
          </w:p>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网络</w:t>
            </w:r>
          </w:p>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教学</w:t>
            </w:r>
          </w:p>
          <w:p w:rsidR="006B5C4E" w:rsidRPr="007B5312" w:rsidRDefault="006B5C4E"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bCs/>
                <w:color w:val="000000" w:themeColor="text1"/>
                <w:sz w:val="30"/>
                <w:szCs w:val="30"/>
              </w:rPr>
              <w:t>环境</w:t>
            </w:r>
          </w:p>
        </w:tc>
        <w:tc>
          <w:tcPr>
            <w:tcW w:w="1276" w:type="dxa"/>
            <w:tcBorders>
              <w:top w:val="single" w:sz="6" w:space="0" w:color="000000"/>
              <w:left w:val="single" w:sz="4" w:space="0" w:color="auto"/>
              <w:bottom w:val="single" w:sz="2" w:space="0" w:color="auto"/>
              <w:right w:val="single" w:sz="4" w:space="0" w:color="auto"/>
            </w:tcBorders>
            <w:tcMar>
              <w:top w:w="0" w:type="dxa"/>
              <w:left w:w="57" w:type="dxa"/>
              <w:bottom w:w="0" w:type="dxa"/>
              <w:right w:w="57" w:type="dxa"/>
            </w:tcMar>
            <w:vAlign w:val="center"/>
          </w:tcPr>
          <w:p w:rsidR="006B5C4E" w:rsidRPr="007B5312" w:rsidRDefault="006B5C4E" w:rsidP="00AC7E7A">
            <w:pPr>
              <w:adjustRightInd w:val="0"/>
              <w:snapToGrid w:val="0"/>
              <w:rPr>
                <w:rFonts w:ascii="仿宋" w:eastAsia="仿宋" w:hAnsi="仿宋"/>
                <w:color w:val="000000" w:themeColor="text1"/>
                <w:sz w:val="30"/>
                <w:szCs w:val="30"/>
              </w:rPr>
            </w:pPr>
            <w:r w:rsidRPr="007B5312">
              <w:rPr>
                <w:rFonts w:ascii="仿宋" w:eastAsia="仿宋" w:hAnsi="仿宋" w:hint="eastAsia"/>
                <w:bCs/>
                <w:color w:val="000000" w:themeColor="text1"/>
                <w:sz w:val="30"/>
                <w:szCs w:val="30"/>
              </w:rPr>
              <w:t>网络教学资源和硬件环境</w:t>
            </w:r>
          </w:p>
        </w:tc>
        <w:tc>
          <w:tcPr>
            <w:tcW w:w="2900" w:type="dxa"/>
            <w:tcBorders>
              <w:top w:val="single" w:sz="6" w:space="0" w:color="000000"/>
              <w:left w:val="single" w:sz="4" w:space="0" w:color="auto"/>
              <w:bottom w:val="single" w:sz="2" w:space="0" w:color="auto"/>
              <w:right w:val="single" w:sz="4" w:space="0" w:color="auto"/>
            </w:tcBorders>
            <w:tcMar>
              <w:top w:w="0" w:type="dxa"/>
              <w:left w:w="57" w:type="dxa"/>
              <w:bottom w:w="0" w:type="dxa"/>
              <w:right w:w="57" w:type="dxa"/>
            </w:tcMar>
            <w:vAlign w:val="center"/>
          </w:tcPr>
          <w:p w:rsidR="006B5C4E" w:rsidRPr="007B5312" w:rsidRDefault="006B5C4E" w:rsidP="00AC7E7A">
            <w:pPr>
              <w:adjustRightInd w:val="0"/>
              <w:snapToGrid w:val="0"/>
              <w:rPr>
                <w:rFonts w:ascii="仿宋" w:eastAsia="仿宋" w:hAnsi="仿宋"/>
                <w:color w:val="000000" w:themeColor="text1"/>
                <w:sz w:val="30"/>
                <w:szCs w:val="30"/>
              </w:rPr>
            </w:pPr>
            <w:r w:rsidRPr="007B5312">
              <w:rPr>
                <w:rFonts w:ascii="仿宋" w:eastAsia="仿宋" w:hAnsi="仿宋" w:hint="eastAsia"/>
                <w:bCs/>
                <w:color w:val="000000" w:themeColor="text1"/>
                <w:sz w:val="30"/>
                <w:szCs w:val="30"/>
              </w:rPr>
              <w:t>建有教学资源丰富、功能比较齐全、运行良好的课程网站，并能有效共享。</w:t>
            </w:r>
          </w:p>
        </w:tc>
        <w:tc>
          <w:tcPr>
            <w:tcW w:w="744" w:type="dxa"/>
            <w:tcBorders>
              <w:top w:val="single" w:sz="4" w:space="0" w:color="auto"/>
              <w:left w:val="single" w:sz="4" w:space="0" w:color="auto"/>
              <w:bottom w:val="single" w:sz="4" w:space="0" w:color="auto"/>
              <w:right w:val="single" w:sz="4" w:space="0" w:color="auto"/>
            </w:tcBorders>
            <w:vAlign w:val="center"/>
          </w:tcPr>
          <w:p w:rsidR="006B5C4E" w:rsidRPr="007B5312" w:rsidRDefault="006B5C4E" w:rsidP="00AC7E7A">
            <w:pPr>
              <w:adjustRightInd w:val="0"/>
              <w:snapToGrid w:val="0"/>
              <w:jc w:val="center"/>
              <w:rPr>
                <w:rFonts w:ascii="仿宋" w:eastAsia="仿宋" w:hAnsi="仿宋"/>
                <w:b/>
                <w:color w:val="000000" w:themeColor="text1"/>
                <w:sz w:val="30"/>
                <w:szCs w:val="30"/>
              </w:rPr>
            </w:pPr>
            <w:r w:rsidRPr="007B5312">
              <w:rPr>
                <w:rFonts w:ascii="仿宋" w:eastAsia="仿宋" w:hAnsi="仿宋" w:hint="eastAsia"/>
                <w:bCs/>
                <w:color w:val="000000" w:themeColor="text1"/>
                <w:sz w:val="30"/>
                <w:szCs w:val="30"/>
              </w:rPr>
              <w:t>10分</w:t>
            </w:r>
          </w:p>
        </w:tc>
        <w:tc>
          <w:tcPr>
            <w:tcW w:w="615" w:type="dxa"/>
            <w:tcBorders>
              <w:top w:val="single" w:sz="4" w:space="0" w:color="auto"/>
              <w:left w:val="single" w:sz="4" w:space="0" w:color="auto"/>
              <w:bottom w:val="single" w:sz="4" w:space="0" w:color="auto"/>
              <w:right w:val="single" w:sz="4" w:space="0" w:color="auto"/>
            </w:tcBorders>
          </w:tcPr>
          <w:p w:rsidR="006B5C4E" w:rsidRPr="007B5312" w:rsidRDefault="006B5C4E" w:rsidP="00AC7E7A">
            <w:pPr>
              <w:adjustRightInd w:val="0"/>
              <w:snapToGrid w:val="0"/>
              <w:rPr>
                <w:rFonts w:ascii="仿宋" w:eastAsia="仿宋" w:hAnsi="仿宋"/>
                <w:color w:val="000000" w:themeColor="text1"/>
                <w:sz w:val="30"/>
                <w:szCs w:val="30"/>
              </w:rPr>
            </w:pPr>
          </w:p>
        </w:tc>
        <w:tc>
          <w:tcPr>
            <w:tcW w:w="465" w:type="dxa"/>
            <w:tcBorders>
              <w:top w:val="single" w:sz="4" w:space="0" w:color="auto"/>
              <w:left w:val="single" w:sz="4" w:space="0" w:color="auto"/>
              <w:bottom w:val="single" w:sz="4" w:space="0" w:color="auto"/>
              <w:right w:val="single" w:sz="4" w:space="0" w:color="auto"/>
            </w:tcBorders>
          </w:tcPr>
          <w:p w:rsidR="006B5C4E" w:rsidRPr="007B5312" w:rsidRDefault="006B5C4E" w:rsidP="00AC7E7A">
            <w:pPr>
              <w:adjustRightInd w:val="0"/>
              <w:snapToGrid w:val="0"/>
              <w:rPr>
                <w:rFonts w:ascii="仿宋" w:eastAsia="仿宋" w:hAnsi="仿宋"/>
                <w:color w:val="000000" w:themeColor="text1"/>
                <w:sz w:val="30"/>
                <w:szCs w:val="30"/>
              </w:rPr>
            </w:pPr>
          </w:p>
        </w:tc>
        <w:tc>
          <w:tcPr>
            <w:tcW w:w="465" w:type="dxa"/>
            <w:tcBorders>
              <w:top w:val="single" w:sz="4" w:space="0" w:color="auto"/>
              <w:left w:val="single" w:sz="4" w:space="0" w:color="auto"/>
              <w:bottom w:val="single" w:sz="4" w:space="0" w:color="auto"/>
              <w:right w:val="single" w:sz="4" w:space="0" w:color="auto"/>
            </w:tcBorders>
          </w:tcPr>
          <w:p w:rsidR="006B5C4E" w:rsidRPr="007B5312" w:rsidRDefault="006B5C4E" w:rsidP="00AC7E7A">
            <w:pPr>
              <w:adjustRightInd w:val="0"/>
              <w:snapToGrid w:val="0"/>
              <w:rPr>
                <w:rFonts w:ascii="仿宋" w:eastAsia="仿宋" w:hAnsi="仿宋"/>
                <w:color w:val="000000" w:themeColor="text1"/>
                <w:sz w:val="30"/>
                <w:szCs w:val="30"/>
              </w:rPr>
            </w:pPr>
          </w:p>
        </w:tc>
        <w:tc>
          <w:tcPr>
            <w:tcW w:w="465" w:type="dxa"/>
            <w:tcBorders>
              <w:top w:val="single" w:sz="4" w:space="0" w:color="auto"/>
              <w:left w:val="single" w:sz="4" w:space="0" w:color="auto"/>
              <w:bottom w:val="single" w:sz="4" w:space="0" w:color="auto"/>
              <w:right w:val="single" w:sz="4" w:space="0" w:color="auto"/>
            </w:tcBorders>
          </w:tcPr>
          <w:p w:rsidR="006B5C4E" w:rsidRPr="007B5312" w:rsidRDefault="006B5C4E" w:rsidP="00AC7E7A">
            <w:pPr>
              <w:adjustRightInd w:val="0"/>
              <w:snapToGrid w:val="0"/>
              <w:rPr>
                <w:rFonts w:ascii="仿宋" w:eastAsia="仿宋" w:hAnsi="仿宋"/>
                <w:color w:val="000000" w:themeColor="text1"/>
                <w:sz w:val="30"/>
                <w:szCs w:val="30"/>
              </w:rPr>
            </w:pPr>
          </w:p>
        </w:tc>
        <w:tc>
          <w:tcPr>
            <w:tcW w:w="467" w:type="dxa"/>
            <w:tcBorders>
              <w:top w:val="single" w:sz="4" w:space="0" w:color="auto"/>
              <w:left w:val="single" w:sz="4" w:space="0" w:color="auto"/>
              <w:bottom w:val="single" w:sz="4" w:space="0" w:color="auto"/>
              <w:right w:val="single" w:sz="4" w:space="0" w:color="auto"/>
            </w:tcBorders>
          </w:tcPr>
          <w:p w:rsidR="006B5C4E" w:rsidRPr="007B5312" w:rsidRDefault="006B5C4E" w:rsidP="00AC7E7A">
            <w:pPr>
              <w:adjustRightInd w:val="0"/>
              <w:snapToGrid w:val="0"/>
              <w:rPr>
                <w:rFonts w:ascii="仿宋" w:eastAsia="仿宋" w:hAnsi="仿宋"/>
                <w:color w:val="000000" w:themeColor="text1"/>
                <w:sz w:val="30"/>
                <w:szCs w:val="30"/>
              </w:rPr>
            </w:pPr>
          </w:p>
        </w:tc>
      </w:tr>
      <w:tr w:rsidR="006B5C4E" w:rsidRPr="007B5312" w:rsidTr="00AC7E7A">
        <w:trPr>
          <w:cantSplit/>
          <w:trHeight w:val="1072"/>
          <w:jc w:val="center"/>
        </w:trPr>
        <w:tc>
          <w:tcPr>
            <w:tcW w:w="595" w:type="dxa"/>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tcPr>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教学</w:t>
            </w:r>
          </w:p>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方法</w:t>
            </w:r>
          </w:p>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与</w:t>
            </w:r>
          </w:p>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手段</w:t>
            </w:r>
          </w:p>
          <w:p w:rsidR="006B5C4E" w:rsidRPr="007B5312" w:rsidRDefault="006B5C4E" w:rsidP="00AC7E7A">
            <w:pPr>
              <w:adjustRightInd w:val="0"/>
              <w:snapToGrid w:val="0"/>
              <w:jc w:val="center"/>
              <w:rPr>
                <w:rFonts w:ascii="仿宋" w:eastAsia="仿宋" w:hAnsi="仿宋"/>
                <w:bCs/>
                <w:color w:val="000000" w:themeColor="text1"/>
                <w:sz w:val="30"/>
                <w:szCs w:val="30"/>
              </w:rPr>
            </w:pPr>
          </w:p>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18</w:t>
            </w:r>
          </w:p>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分</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B5C4E" w:rsidRPr="007B5312" w:rsidRDefault="006B5C4E" w:rsidP="00AC7E7A">
            <w:pPr>
              <w:adjustRightInd w:val="0"/>
              <w:snapToGrid w:val="0"/>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4-1</w:t>
            </w:r>
          </w:p>
          <w:p w:rsidR="006B5C4E" w:rsidRPr="007B5312" w:rsidRDefault="006B5C4E" w:rsidP="00AC7E7A">
            <w:pPr>
              <w:adjustRightInd w:val="0"/>
              <w:snapToGrid w:val="0"/>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教学</w:t>
            </w:r>
          </w:p>
          <w:p w:rsidR="006B5C4E" w:rsidRPr="007B5312" w:rsidRDefault="006B5C4E" w:rsidP="00AC7E7A">
            <w:pPr>
              <w:adjustRightInd w:val="0"/>
              <w:snapToGrid w:val="0"/>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设计</w:t>
            </w:r>
          </w:p>
        </w:tc>
        <w:tc>
          <w:tcPr>
            <w:tcW w:w="1276" w:type="dxa"/>
            <w:tcBorders>
              <w:top w:val="single" w:sz="4" w:space="0" w:color="auto"/>
              <w:left w:val="single" w:sz="4" w:space="0" w:color="auto"/>
              <w:bottom w:val="single" w:sz="6" w:space="0" w:color="000000"/>
              <w:right w:val="single" w:sz="4" w:space="0" w:color="auto"/>
            </w:tcBorders>
            <w:tcMar>
              <w:top w:w="0" w:type="dxa"/>
              <w:left w:w="57" w:type="dxa"/>
              <w:bottom w:w="0" w:type="dxa"/>
              <w:right w:w="57" w:type="dxa"/>
            </w:tcMar>
            <w:vAlign w:val="center"/>
          </w:tcPr>
          <w:p w:rsidR="006B5C4E" w:rsidRPr="007B5312" w:rsidRDefault="006B5C4E" w:rsidP="00AC7E7A">
            <w:pPr>
              <w:adjustRightInd w:val="0"/>
              <w:snapToGrid w:val="0"/>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教学理念与教学设计</w:t>
            </w:r>
          </w:p>
        </w:tc>
        <w:tc>
          <w:tcPr>
            <w:tcW w:w="2900" w:type="dxa"/>
            <w:tcBorders>
              <w:top w:val="single" w:sz="4" w:space="0" w:color="auto"/>
              <w:left w:val="single" w:sz="4" w:space="0" w:color="auto"/>
              <w:bottom w:val="single" w:sz="6" w:space="0" w:color="000000"/>
              <w:right w:val="single" w:sz="4" w:space="0" w:color="auto"/>
            </w:tcBorders>
            <w:tcMar>
              <w:top w:w="0" w:type="dxa"/>
              <w:left w:w="57" w:type="dxa"/>
              <w:bottom w:w="0" w:type="dxa"/>
              <w:right w:w="57" w:type="dxa"/>
            </w:tcMar>
            <w:vAlign w:val="center"/>
          </w:tcPr>
          <w:p w:rsidR="006B5C4E" w:rsidRPr="007B5312" w:rsidRDefault="006B5C4E" w:rsidP="00AC7E7A">
            <w:pPr>
              <w:adjustRightInd w:val="0"/>
              <w:snapToGrid w:val="0"/>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重视探究性学习、研究性学习，体现以学生为主体的教育理念；</w:t>
            </w:r>
            <w:r w:rsidRPr="007B5312">
              <w:rPr>
                <w:rFonts w:ascii="仿宋" w:eastAsia="仿宋" w:hAnsi="仿宋" w:hint="eastAsia"/>
                <w:color w:val="000000" w:themeColor="text1"/>
                <w:sz w:val="30"/>
                <w:szCs w:val="30"/>
              </w:rPr>
              <w:t>能根据课程内容和学生特点，对教学方法和教学评价进行设计。</w:t>
            </w:r>
          </w:p>
        </w:tc>
        <w:tc>
          <w:tcPr>
            <w:tcW w:w="744" w:type="dxa"/>
            <w:tcBorders>
              <w:top w:val="single" w:sz="4" w:space="0" w:color="auto"/>
              <w:left w:val="single" w:sz="4" w:space="0" w:color="auto"/>
              <w:bottom w:val="single" w:sz="4" w:space="0" w:color="auto"/>
              <w:right w:val="single" w:sz="4" w:space="0" w:color="auto"/>
            </w:tcBorders>
            <w:vAlign w:val="center"/>
          </w:tcPr>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8分</w:t>
            </w:r>
          </w:p>
        </w:tc>
        <w:tc>
          <w:tcPr>
            <w:tcW w:w="615" w:type="dxa"/>
            <w:tcBorders>
              <w:top w:val="single" w:sz="2" w:space="0" w:color="auto"/>
              <w:left w:val="single" w:sz="4" w:space="0" w:color="auto"/>
              <w:bottom w:val="single" w:sz="4" w:space="0" w:color="auto"/>
              <w:right w:val="single" w:sz="4" w:space="0" w:color="auto"/>
            </w:tcBorders>
          </w:tcPr>
          <w:p w:rsidR="006B5C4E" w:rsidRPr="007B5312" w:rsidRDefault="006B5C4E" w:rsidP="00AC7E7A">
            <w:pPr>
              <w:adjustRightInd w:val="0"/>
              <w:snapToGrid w:val="0"/>
              <w:rPr>
                <w:rFonts w:ascii="仿宋" w:eastAsia="仿宋" w:hAnsi="仿宋"/>
                <w:color w:val="000000" w:themeColor="text1"/>
                <w:sz w:val="30"/>
                <w:szCs w:val="30"/>
              </w:rPr>
            </w:pPr>
          </w:p>
        </w:tc>
        <w:tc>
          <w:tcPr>
            <w:tcW w:w="465" w:type="dxa"/>
            <w:tcBorders>
              <w:top w:val="single" w:sz="2" w:space="0" w:color="auto"/>
              <w:left w:val="single" w:sz="4" w:space="0" w:color="auto"/>
              <w:bottom w:val="single" w:sz="4" w:space="0" w:color="auto"/>
              <w:right w:val="single" w:sz="4" w:space="0" w:color="auto"/>
            </w:tcBorders>
            <w:vAlign w:val="center"/>
          </w:tcPr>
          <w:p w:rsidR="006B5C4E" w:rsidRPr="007B5312" w:rsidRDefault="006B5C4E" w:rsidP="00AC7E7A">
            <w:pPr>
              <w:adjustRightInd w:val="0"/>
              <w:snapToGrid w:val="0"/>
              <w:rPr>
                <w:rFonts w:ascii="仿宋" w:eastAsia="仿宋" w:hAnsi="仿宋"/>
                <w:color w:val="000000" w:themeColor="text1"/>
                <w:sz w:val="30"/>
                <w:szCs w:val="30"/>
              </w:rPr>
            </w:pPr>
          </w:p>
        </w:tc>
        <w:tc>
          <w:tcPr>
            <w:tcW w:w="465" w:type="dxa"/>
            <w:tcBorders>
              <w:top w:val="single" w:sz="2" w:space="0" w:color="auto"/>
              <w:left w:val="single" w:sz="4" w:space="0" w:color="auto"/>
              <w:bottom w:val="single" w:sz="4" w:space="0" w:color="auto"/>
              <w:right w:val="single" w:sz="4" w:space="0" w:color="auto"/>
            </w:tcBorders>
            <w:vAlign w:val="center"/>
          </w:tcPr>
          <w:p w:rsidR="006B5C4E" w:rsidRPr="007B5312" w:rsidRDefault="006B5C4E" w:rsidP="00AC7E7A">
            <w:pPr>
              <w:adjustRightInd w:val="0"/>
              <w:snapToGrid w:val="0"/>
              <w:rPr>
                <w:rFonts w:ascii="仿宋" w:eastAsia="仿宋" w:hAnsi="仿宋"/>
                <w:color w:val="000000" w:themeColor="text1"/>
                <w:sz w:val="30"/>
                <w:szCs w:val="30"/>
              </w:rPr>
            </w:pPr>
          </w:p>
        </w:tc>
        <w:tc>
          <w:tcPr>
            <w:tcW w:w="465" w:type="dxa"/>
            <w:tcBorders>
              <w:top w:val="single" w:sz="2" w:space="0" w:color="auto"/>
              <w:left w:val="single" w:sz="4" w:space="0" w:color="auto"/>
              <w:bottom w:val="single" w:sz="4" w:space="0" w:color="auto"/>
              <w:right w:val="single" w:sz="4" w:space="0" w:color="auto"/>
            </w:tcBorders>
            <w:vAlign w:val="center"/>
          </w:tcPr>
          <w:p w:rsidR="006B5C4E" w:rsidRPr="007B5312" w:rsidRDefault="006B5C4E" w:rsidP="00AC7E7A">
            <w:pPr>
              <w:adjustRightInd w:val="0"/>
              <w:snapToGrid w:val="0"/>
              <w:rPr>
                <w:rFonts w:ascii="仿宋" w:eastAsia="仿宋" w:hAnsi="仿宋"/>
                <w:color w:val="000000" w:themeColor="text1"/>
                <w:sz w:val="30"/>
                <w:szCs w:val="30"/>
              </w:rPr>
            </w:pPr>
          </w:p>
        </w:tc>
        <w:tc>
          <w:tcPr>
            <w:tcW w:w="467" w:type="dxa"/>
            <w:tcBorders>
              <w:top w:val="single" w:sz="2" w:space="0" w:color="auto"/>
              <w:left w:val="single" w:sz="4" w:space="0" w:color="auto"/>
              <w:bottom w:val="single" w:sz="4" w:space="0" w:color="auto"/>
              <w:right w:val="single" w:sz="2" w:space="0" w:color="auto"/>
            </w:tcBorders>
            <w:vAlign w:val="center"/>
          </w:tcPr>
          <w:p w:rsidR="006B5C4E" w:rsidRPr="007B5312" w:rsidRDefault="006B5C4E" w:rsidP="00AC7E7A">
            <w:pPr>
              <w:adjustRightInd w:val="0"/>
              <w:snapToGrid w:val="0"/>
              <w:rPr>
                <w:rFonts w:ascii="仿宋" w:eastAsia="仿宋" w:hAnsi="仿宋"/>
                <w:color w:val="000000" w:themeColor="text1"/>
                <w:sz w:val="30"/>
                <w:szCs w:val="30"/>
              </w:rPr>
            </w:pPr>
          </w:p>
        </w:tc>
      </w:tr>
      <w:tr w:rsidR="006B5C4E" w:rsidRPr="007B5312" w:rsidTr="00AC7E7A">
        <w:trPr>
          <w:cantSplit/>
          <w:trHeight w:val="1072"/>
          <w:jc w:val="center"/>
        </w:trPr>
        <w:tc>
          <w:tcPr>
            <w:tcW w:w="595" w:type="dxa"/>
            <w:vMerge/>
            <w:tcBorders>
              <w:left w:val="single" w:sz="4" w:space="0" w:color="auto"/>
              <w:right w:val="single" w:sz="4" w:space="0" w:color="auto"/>
            </w:tcBorders>
            <w:tcMar>
              <w:top w:w="0" w:type="dxa"/>
              <w:left w:w="57" w:type="dxa"/>
              <w:bottom w:w="0" w:type="dxa"/>
              <w:right w:w="57" w:type="dxa"/>
            </w:tcMar>
            <w:vAlign w:val="center"/>
          </w:tcPr>
          <w:p w:rsidR="006B5C4E" w:rsidRPr="007B5312" w:rsidRDefault="006B5C4E" w:rsidP="00AC7E7A">
            <w:pPr>
              <w:adjustRightInd w:val="0"/>
              <w:snapToGrid w:val="0"/>
              <w:jc w:val="center"/>
              <w:rPr>
                <w:rFonts w:ascii="仿宋" w:eastAsia="仿宋" w:hAnsi="仿宋"/>
                <w:bCs/>
                <w:color w:val="000000" w:themeColor="text1"/>
                <w:sz w:val="30"/>
                <w:szCs w:val="30"/>
              </w:rPr>
            </w:pP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B5C4E" w:rsidRPr="007B5312" w:rsidRDefault="006B5C4E" w:rsidP="00AC7E7A">
            <w:pPr>
              <w:adjustRightInd w:val="0"/>
              <w:snapToGrid w:val="0"/>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4-2</w:t>
            </w:r>
          </w:p>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教学</w:t>
            </w:r>
          </w:p>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方法</w:t>
            </w:r>
          </w:p>
        </w:tc>
        <w:tc>
          <w:tcPr>
            <w:tcW w:w="1276" w:type="dxa"/>
            <w:tcBorders>
              <w:top w:val="single" w:sz="4" w:space="0" w:color="auto"/>
              <w:left w:val="single" w:sz="4" w:space="0" w:color="auto"/>
              <w:bottom w:val="single" w:sz="6" w:space="0" w:color="000000"/>
              <w:right w:val="single" w:sz="4" w:space="0" w:color="auto"/>
            </w:tcBorders>
            <w:tcMar>
              <w:top w:w="0" w:type="dxa"/>
              <w:left w:w="57" w:type="dxa"/>
              <w:bottom w:w="0" w:type="dxa"/>
              <w:right w:w="57" w:type="dxa"/>
            </w:tcMar>
            <w:vAlign w:val="center"/>
          </w:tcPr>
          <w:p w:rsidR="006B5C4E" w:rsidRPr="007B5312" w:rsidRDefault="006B5C4E" w:rsidP="00AC7E7A">
            <w:pPr>
              <w:adjustRightInd w:val="0"/>
              <w:snapToGrid w:val="0"/>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多种教学方法的使用及其效果</w:t>
            </w:r>
          </w:p>
        </w:tc>
        <w:tc>
          <w:tcPr>
            <w:tcW w:w="29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B5C4E" w:rsidRPr="007B5312" w:rsidRDefault="006B5C4E" w:rsidP="00AC7E7A">
            <w:pPr>
              <w:adjustRightInd w:val="0"/>
              <w:snapToGrid w:val="0"/>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重视教学方法改革，能灵活运用多种恰当的教学方法，有效调动学生学习积极性，促进学生学习能力发展。</w:t>
            </w:r>
          </w:p>
        </w:tc>
        <w:tc>
          <w:tcPr>
            <w:tcW w:w="744" w:type="dxa"/>
            <w:vMerge w:val="restart"/>
            <w:tcBorders>
              <w:top w:val="single" w:sz="4" w:space="0" w:color="auto"/>
              <w:left w:val="single" w:sz="4" w:space="0" w:color="auto"/>
              <w:bottom w:val="single" w:sz="4" w:space="0" w:color="auto"/>
              <w:right w:val="single" w:sz="4" w:space="0" w:color="auto"/>
            </w:tcBorders>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color w:val="000000" w:themeColor="text1"/>
                <w:sz w:val="30"/>
                <w:szCs w:val="30"/>
              </w:rPr>
              <w:t>10分</w:t>
            </w:r>
          </w:p>
        </w:tc>
        <w:tc>
          <w:tcPr>
            <w:tcW w:w="615" w:type="dxa"/>
            <w:vMerge w:val="restart"/>
            <w:tcBorders>
              <w:top w:val="single" w:sz="4" w:space="0" w:color="auto"/>
              <w:left w:val="single" w:sz="4" w:space="0" w:color="auto"/>
              <w:bottom w:val="single" w:sz="4" w:space="0" w:color="auto"/>
              <w:right w:val="single" w:sz="4" w:space="0" w:color="auto"/>
            </w:tcBorders>
          </w:tcPr>
          <w:p w:rsidR="006B5C4E" w:rsidRPr="007B5312" w:rsidRDefault="006B5C4E" w:rsidP="00AC7E7A">
            <w:pPr>
              <w:adjustRightInd w:val="0"/>
              <w:snapToGrid w:val="0"/>
              <w:rPr>
                <w:rFonts w:ascii="仿宋" w:eastAsia="仿宋" w:hAnsi="仿宋"/>
                <w:color w:val="000000" w:themeColor="text1"/>
                <w:sz w:val="30"/>
                <w:szCs w:val="30"/>
              </w:rPr>
            </w:pPr>
          </w:p>
        </w:tc>
        <w:tc>
          <w:tcPr>
            <w:tcW w:w="465" w:type="dxa"/>
            <w:vMerge w:val="restart"/>
            <w:tcBorders>
              <w:top w:val="single" w:sz="4" w:space="0" w:color="auto"/>
              <w:left w:val="single" w:sz="4" w:space="0" w:color="auto"/>
              <w:bottom w:val="single" w:sz="4" w:space="0" w:color="auto"/>
              <w:right w:val="single" w:sz="4" w:space="0" w:color="auto"/>
            </w:tcBorders>
            <w:vAlign w:val="center"/>
          </w:tcPr>
          <w:p w:rsidR="006B5C4E" w:rsidRPr="007B5312" w:rsidRDefault="006B5C4E" w:rsidP="00AC7E7A">
            <w:pPr>
              <w:adjustRightInd w:val="0"/>
              <w:snapToGrid w:val="0"/>
              <w:rPr>
                <w:rFonts w:ascii="仿宋" w:eastAsia="仿宋" w:hAnsi="仿宋"/>
                <w:color w:val="000000" w:themeColor="text1"/>
                <w:sz w:val="30"/>
                <w:szCs w:val="30"/>
              </w:rPr>
            </w:pPr>
          </w:p>
        </w:tc>
        <w:tc>
          <w:tcPr>
            <w:tcW w:w="465" w:type="dxa"/>
            <w:vMerge w:val="restart"/>
            <w:tcBorders>
              <w:top w:val="single" w:sz="4" w:space="0" w:color="auto"/>
              <w:left w:val="single" w:sz="4" w:space="0" w:color="auto"/>
              <w:bottom w:val="single" w:sz="4" w:space="0" w:color="auto"/>
              <w:right w:val="single" w:sz="4" w:space="0" w:color="auto"/>
            </w:tcBorders>
            <w:vAlign w:val="center"/>
          </w:tcPr>
          <w:p w:rsidR="006B5C4E" w:rsidRPr="007B5312" w:rsidRDefault="006B5C4E" w:rsidP="00AC7E7A">
            <w:pPr>
              <w:adjustRightInd w:val="0"/>
              <w:snapToGrid w:val="0"/>
              <w:rPr>
                <w:rFonts w:ascii="仿宋" w:eastAsia="仿宋" w:hAnsi="仿宋"/>
                <w:color w:val="000000" w:themeColor="text1"/>
                <w:sz w:val="30"/>
                <w:szCs w:val="30"/>
              </w:rPr>
            </w:pPr>
          </w:p>
        </w:tc>
        <w:tc>
          <w:tcPr>
            <w:tcW w:w="465" w:type="dxa"/>
            <w:vMerge w:val="restart"/>
            <w:tcBorders>
              <w:top w:val="single" w:sz="4" w:space="0" w:color="auto"/>
              <w:left w:val="single" w:sz="4" w:space="0" w:color="auto"/>
              <w:bottom w:val="single" w:sz="4" w:space="0" w:color="auto"/>
              <w:right w:val="single" w:sz="4" w:space="0" w:color="auto"/>
            </w:tcBorders>
            <w:vAlign w:val="center"/>
          </w:tcPr>
          <w:p w:rsidR="006B5C4E" w:rsidRPr="007B5312" w:rsidRDefault="006B5C4E" w:rsidP="00AC7E7A">
            <w:pPr>
              <w:adjustRightInd w:val="0"/>
              <w:snapToGrid w:val="0"/>
              <w:rPr>
                <w:rFonts w:ascii="仿宋" w:eastAsia="仿宋" w:hAnsi="仿宋"/>
                <w:color w:val="000000" w:themeColor="text1"/>
                <w:sz w:val="30"/>
                <w:szCs w:val="30"/>
              </w:rPr>
            </w:pPr>
          </w:p>
        </w:tc>
        <w:tc>
          <w:tcPr>
            <w:tcW w:w="467" w:type="dxa"/>
            <w:vMerge w:val="restart"/>
            <w:tcBorders>
              <w:top w:val="single" w:sz="4" w:space="0" w:color="auto"/>
              <w:left w:val="single" w:sz="4" w:space="0" w:color="auto"/>
              <w:bottom w:val="single" w:sz="4" w:space="0" w:color="auto"/>
              <w:right w:val="single" w:sz="2" w:space="0" w:color="auto"/>
            </w:tcBorders>
            <w:vAlign w:val="center"/>
          </w:tcPr>
          <w:p w:rsidR="006B5C4E" w:rsidRPr="007B5312" w:rsidRDefault="006B5C4E" w:rsidP="00AC7E7A">
            <w:pPr>
              <w:adjustRightInd w:val="0"/>
              <w:snapToGrid w:val="0"/>
              <w:rPr>
                <w:rFonts w:ascii="仿宋" w:eastAsia="仿宋" w:hAnsi="仿宋"/>
                <w:color w:val="000000" w:themeColor="text1"/>
                <w:sz w:val="30"/>
                <w:szCs w:val="30"/>
              </w:rPr>
            </w:pPr>
          </w:p>
        </w:tc>
      </w:tr>
      <w:tr w:rsidR="006B5C4E" w:rsidRPr="007B5312" w:rsidTr="00AC7E7A">
        <w:trPr>
          <w:cantSplit/>
          <w:trHeight w:val="1072"/>
          <w:jc w:val="center"/>
        </w:trPr>
        <w:tc>
          <w:tcPr>
            <w:tcW w:w="595" w:type="dxa"/>
            <w:vMerge/>
            <w:tcBorders>
              <w:left w:val="single" w:sz="4" w:space="0" w:color="auto"/>
              <w:bottom w:val="single" w:sz="4" w:space="0" w:color="auto"/>
              <w:right w:val="single" w:sz="4" w:space="0" w:color="auto"/>
            </w:tcBorders>
            <w:vAlign w:val="center"/>
          </w:tcPr>
          <w:p w:rsidR="006B5C4E" w:rsidRPr="007B5312" w:rsidRDefault="006B5C4E" w:rsidP="00AC7E7A">
            <w:pPr>
              <w:adjustRightInd w:val="0"/>
              <w:snapToGrid w:val="0"/>
              <w:rPr>
                <w:rFonts w:ascii="仿宋" w:eastAsia="仿宋" w:hAnsi="仿宋"/>
                <w:bCs/>
                <w:color w:val="000000" w:themeColor="text1"/>
                <w:sz w:val="30"/>
                <w:szCs w:val="30"/>
              </w:rPr>
            </w:pP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B5C4E" w:rsidRPr="007B5312" w:rsidRDefault="006B5C4E" w:rsidP="00AC7E7A">
            <w:pPr>
              <w:adjustRightInd w:val="0"/>
              <w:snapToGrid w:val="0"/>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4-3</w:t>
            </w:r>
          </w:p>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教学</w:t>
            </w:r>
          </w:p>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手段</w:t>
            </w:r>
          </w:p>
        </w:tc>
        <w:tc>
          <w:tcPr>
            <w:tcW w:w="12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B5C4E" w:rsidRPr="007B5312" w:rsidRDefault="006B5C4E" w:rsidP="00AC7E7A">
            <w:pPr>
              <w:adjustRightInd w:val="0"/>
              <w:snapToGrid w:val="0"/>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信息技术的应用</w:t>
            </w:r>
          </w:p>
        </w:tc>
        <w:tc>
          <w:tcPr>
            <w:tcW w:w="29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B5C4E" w:rsidRPr="007B5312" w:rsidRDefault="006B5C4E" w:rsidP="00AC7E7A">
            <w:pPr>
              <w:adjustRightInd w:val="0"/>
              <w:snapToGrid w:val="0"/>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恰当充分地使用现代教育技术手段开展教学活动，并在激发学生学习兴趣和提高教学效果方面取得实效。</w:t>
            </w:r>
          </w:p>
        </w:tc>
        <w:tc>
          <w:tcPr>
            <w:tcW w:w="744" w:type="dxa"/>
            <w:vMerge/>
            <w:tcBorders>
              <w:left w:val="single" w:sz="4" w:space="0" w:color="auto"/>
              <w:bottom w:val="single" w:sz="4" w:space="0" w:color="auto"/>
              <w:right w:val="single" w:sz="4" w:space="0" w:color="auto"/>
            </w:tcBorders>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p>
        </w:tc>
        <w:tc>
          <w:tcPr>
            <w:tcW w:w="615" w:type="dxa"/>
            <w:vMerge/>
            <w:tcBorders>
              <w:left w:val="single" w:sz="4" w:space="0" w:color="auto"/>
              <w:bottom w:val="single" w:sz="4" w:space="0" w:color="auto"/>
              <w:right w:val="single" w:sz="4" w:space="0" w:color="auto"/>
            </w:tcBorders>
          </w:tcPr>
          <w:p w:rsidR="006B5C4E" w:rsidRPr="007B5312" w:rsidRDefault="006B5C4E" w:rsidP="00AC7E7A">
            <w:pPr>
              <w:adjustRightInd w:val="0"/>
              <w:snapToGrid w:val="0"/>
              <w:rPr>
                <w:rFonts w:ascii="仿宋" w:eastAsia="仿宋" w:hAnsi="仿宋"/>
                <w:color w:val="000000" w:themeColor="text1"/>
                <w:sz w:val="30"/>
                <w:szCs w:val="30"/>
              </w:rPr>
            </w:pPr>
          </w:p>
        </w:tc>
        <w:tc>
          <w:tcPr>
            <w:tcW w:w="465" w:type="dxa"/>
            <w:vMerge/>
            <w:tcBorders>
              <w:left w:val="single" w:sz="4" w:space="0" w:color="auto"/>
              <w:bottom w:val="single" w:sz="4" w:space="0" w:color="auto"/>
              <w:right w:val="single" w:sz="4" w:space="0" w:color="auto"/>
            </w:tcBorders>
            <w:vAlign w:val="center"/>
          </w:tcPr>
          <w:p w:rsidR="006B5C4E" w:rsidRPr="007B5312" w:rsidRDefault="006B5C4E" w:rsidP="00AC7E7A">
            <w:pPr>
              <w:adjustRightInd w:val="0"/>
              <w:snapToGrid w:val="0"/>
              <w:rPr>
                <w:rFonts w:ascii="仿宋" w:eastAsia="仿宋" w:hAnsi="仿宋"/>
                <w:color w:val="000000" w:themeColor="text1"/>
                <w:sz w:val="30"/>
                <w:szCs w:val="30"/>
              </w:rPr>
            </w:pPr>
          </w:p>
        </w:tc>
        <w:tc>
          <w:tcPr>
            <w:tcW w:w="465" w:type="dxa"/>
            <w:vMerge/>
            <w:tcBorders>
              <w:left w:val="single" w:sz="4" w:space="0" w:color="auto"/>
              <w:bottom w:val="single" w:sz="4" w:space="0" w:color="auto"/>
              <w:right w:val="single" w:sz="4" w:space="0" w:color="auto"/>
            </w:tcBorders>
            <w:vAlign w:val="center"/>
          </w:tcPr>
          <w:p w:rsidR="006B5C4E" w:rsidRPr="007B5312" w:rsidRDefault="006B5C4E" w:rsidP="00AC7E7A">
            <w:pPr>
              <w:adjustRightInd w:val="0"/>
              <w:snapToGrid w:val="0"/>
              <w:rPr>
                <w:rFonts w:ascii="仿宋" w:eastAsia="仿宋" w:hAnsi="仿宋"/>
                <w:color w:val="000000" w:themeColor="text1"/>
                <w:sz w:val="30"/>
                <w:szCs w:val="30"/>
              </w:rPr>
            </w:pPr>
          </w:p>
        </w:tc>
        <w:tc>
          <w:tcPr>
            <w:tcW w:w="465" w:type="dxa"/>
            <w:vMerge/>
            <w:tcBorders>
              <w:left w:val="single" w:sz="4" w:space="0" w:color="auto"/>
              <w:bottom w:val="single" w:sz="4" w:space="0" w:color="auto"/>
              <w:right w:val="single" w:sz="4" w:space="0" w:color="auto"/>
            </w:tcBorders>
            <w:vAlign w:val="center"/>
          </w:tcPr>
          <w:p w:rsidR="006B5C4E" w:rsidRPr="007B5312" w:rsidRDefault="006B5C4E" w:rsidP="00AC7E7A">
            <w:pPr>
              <w:adjustRightInd w:val="0"/>
              <w:snapToGrid w:val="0"/>
              <w:rPr>
                <w:rFonts w:ascii="仿宋" w:eastAsia="仿宋" w:hAnsi="仿宋"/>
                <w:color w:val="000000" w:themeColor="text1"/>
                <w:sz w:val="30"/>
                <w:szCs w:val="30"/>
              </w:rPr>
            </w:pPr>
          </w:p>
        </w:tc>
        <w:tc>
          <w:tcPr>
            <w:tcW w:w="467" w:type="dxa"/>
            <w:vMerge/>
            <w:tcBorders>
              <w:left w:val="single" w:sz="4" w:space="0" w:color="auto"/>
              <w:bottom w:val="single" w:sz="4" w:space="0" w:color="auto"/>
              <w:right w:val="single" w:sz="2" w:space="0" w:color="auto"/>
            </w:tcBorders>
            <w:vAlign w:val="center"/>
          </w:tcPr>
          <w:p w:rsidR="006B5C4E" w:rsidRPr="007B5312" w:rsidRDefault="006B5C4E" w:rsidP="00AC7E7A">
            <w:pPr>
              <w:adjustRightInd w:val="0"/>
              <w:snapToGrid w:val="0"/>
              <w:rPr>
                <w:rFonts w:ascii="仿宋" w:eastAsia="仿宋" w:hAnsi="仿宋"/>
                <w:color w:val="000000" w:themeColor="text1"/>
                <w:sz w:val="30"/>
                <w:szCs w:val="30"/>
              </w:rPr>
            </w:pPr>
          </w:p>
        </w:tc>
      </w:tr>
      <w:tr w:rsidR="006B5C4E" w:rsidRPr="007B5312" w:rsidTr="00AC7E7A">
        <w:trPr>
          <w:cantSplit/>
          <w:trHeight w:val="1071"/>
          <w:jc w:val="center"/>
        </w:trPr>
        <w:tc>
          <w:tcPr>
            <w:tcW w:w="595" w:type="dxa"/>
            <w:vMerge w:val="restart"/>
            <w:tcBorders>
              <w:top w:val="single" w:sz="2" w:space="0" w:color="auto"/>
              <w:left w:val="single" w:sz="2" w:space="0" w:color="auto"/>
              <w:bottom w:val="single" w:sz="4" w:space="0" w:color="auto"/>
              <w:right w:val="single" w:sz="4" w:space="0" w:color="auto"/>
            </w:tcBorders>
            <w:tcMar>
              <w:top w:w="0" w:type="dxa"/>
              <w:left w:w="57" w:type="dxa"/>
              <w:bottom w:w="0" w:type="dxa"/>
              <w:right w:w="57" w:type="dxa"/>
            </w:tcMar>
            <w:vAlign w:val="center"/>
          </w:tcPr>
          <w:p w:rsidR="006B5C4E" w:rsidRPr="007B5312" w:rsidRDefault="006B5C4E" w:rsidP="00AC7E7A">
            <w:pPr>
              <w:adjustRightInd w:val="0"/>
              <w:snapToGrid w:val="0"/>
              <w:jc w:val="center"/>
              <w:rPr>
                <w:rFonts w:ascii="仿宋" w:eastAsia="仿宋" w:hAnsi="仿宋"/>
                <w:bCs/>
                <w:color w:val="000000" w:themeColor="text1"/>
                <w:sz w:val="30"/>
                <w:szCs w:val="30"/>
              </w:rPr>
            </w:pPr>
          </w:p>
          <w:p w:rsidR="006B5C4E" w:rsidRPr="007B5312" w:rsidRDefault="006B5C4E" w:rsidP="00AC7E7A">
            <w:pPr>
              <w:adjustRightInd w:val="0"/>
              <w:snapToGrid w:val="0"/>
              <w:jc w:val="center"/>
              <w:rPr>
                <w:rFonts w:ascii="仿宋" w:eastAsia="仿宋" w:hAnsi="仿宋"/>
                <w:bCs/>
                <w:color w:val="000000" w:themeColor="text1"/>
                <w:sz w:val="30"/>
                <w:szCs w:val="30"/>
              </w:rPr>
            </w:pPr>
          </w:p>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教</w:t>
            </w:r>
          </w:p>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学</w:t>
            </w:r>
          </w:p>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效</w:t>
            </w:r>
          </w:p>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果</w:t>
            </w:r>
          </w:p>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lastRenderedPageBreak/>
              <w:t>18</w:t>
            </w:r>
          </w:p>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分</w:t>
            </w:r>
          </w:p>
        </w:tc>
        <w:tc>
          <w:tcPr>
            <w:tcW w:w="1134" w:type="dxa"/>
            <w:tcBorders>
              <w:top w:val="single" w:sz="2"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B5C4E" w:rsidRPr="007B5312" w:rsidRDefault="006B5C4E" w:rsidP="00AC7E7A">
            <w:pPr>
              <w:adjustRightInd w:val="0"/>
              <w:snapToGrid w:val="0"/>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lastRenderedPageBreak/>
              <w:t>5-1</w:t>
            </w:r>
          </w:p>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同行</w:t>
            </w:r>
          </w:p>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及校</w:t>
            </w:r>
          </w:p>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内督</w:t>
            </w:r>
          </w:p>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导组</w:t>
            </w:r>
          </w:p>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评价</w:t>
            </w:r>
          </w:p>
        </w:tc>
        <w:tc>
          <w:tcPr>
            <w:tcW w:w="1276" w:type="dxa"/>
            <w:tcBorders>
              <w:top w:val="single" w:sz="2" w:space="0" w:color="auto"/>
              <w:left w:val="single" w:sz="4" w:space="0" w:color="auto"/>
              <w:bottom w:val="single" w:sz="6" w:space="0" w:color="000000"/>
              <w:right w:val="single" w:sz="4" w:space="0" w:color="auto"/>
            </w:tcBorders>
            <w:tcMar>
              <w:top w:w="0" w:type="dxa"/>
              <w:left w:w="57" w:type="dxa"/>
              <w:bottom w:w="0" w:type="dxa"/>
              <w:right w:w="57" w:type="dxa"/>
            </w:tcMar>
            <w:vAlign w:val="center"/>
          </w:tcPr>
          <w:p w:rsidR="006B5C4E" w:rsidRPr="007B5312" w:rsidRDefault="006B5C4E" w:rsidP="00AC7E7A">
            <w:pPr>
              <w:adjustRightInd w:val="0"/>
              <w:snapToGrid w:val="0"/>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校外专家及校内督导组评价与声誉</w:t>
            </w:r>
          </w:p>
        </w:tc>
        <w:tc>
          <w:tcPr>
            <w:tcW w:w="2900" w:type="dxa"/>
            <w:tcBorders>
              <w:top w:val="single" w:sz="2" w:space="0" w:color="auto"/>
              <w:left w:val="single" w:sz="4" w:space="0" w:color="auto"/>
              <w:bottom w:val="single" w:sz="6" w:space="0" w:color="000000"/>
              <w:right w:val="single" w:sz="2" w:space="0" w:color="auto"/>
            </w:tcBorders>
            <w:tcMar>
              <w:top w:w="0" w:type="dxa"/>
              <w:left w:w="57" w:type="dxa"/>
              <w:bottom w:w="0" w:type="dxa"/>
              <w:right w:w="57" w:type="dxa"/>
            </w:tcMar>
            <w:vAlign w:val="center"/>
          </w:tcPr>
          <w:p w:rsidR="006B5C4E" w:rsidRPr="007B5312" w:rsidRDefault="006B5C4E" w:rsidP="00AC7E7A">
            <w:pPr>
              <w:adjustRightInd w:val="0"/>
              <w:snapToGrid w:val="0"/>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证明材料真实可信，评价优秀；有良好声誉。</w:t>
            </w:r>
          </w:p>
        </w:tc>
        <w:tc>
          <w:tcPr>
            <w:tcW w:w="744" w:type="dxa"/>
            <w:tcBorders>
              <w:top w:val="single" w:sz="4" w:space="0" w:color="auto"/>
              <w:left w:val="single" w:sz="2" w:space="0" w:color="auto"/>
              <w:bottom w:val="single" w:sz="4" w:space="0" w:color="auto"/>
              <w:right w:val="single" w:sz="4" w:space="0" w:color="auto"/>
            </w:tcBorders>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bCs/>
                <w:color w:val="000000" w:themeColor="text1"/>
                <w:sz w:val="30"/>
                <w:szCs w:val="30"/>
              </w:rPr>
              <w:t>4分</w:t>
            </w:r>
          </w:p>
        </w:tc>
        <w:tc>
          <w:tcPr>
            <w:tcW w:w="615" w:type="dxa"/>
            <w:tcBorders>
              <w:top w:val="single" w:sz="4" w:space="0" w:color="auto"/>
              <w:left w:val="single" w:sz="4" w:space="0" w:color="auto"/>
              <w:bottom w:val="single" w:sz="4" w:space="0" w:color="auto"/>
              <w:right w:val="single" w:sz="4" w:space="0" w:color="auto"/>
            </w:tcBorders>
          </w:tcPr>
          <w:p w:rsidR="006B5C4E" w:rsidRPr="007B5312" w:rsidRDefault="006B5C4E" w:rsidP="00AC7E7A">
            <w:pPr>
              <w:adjustRightInd w:val="0"/>
              <w:snapToGrid w:val="0"/>
              <w:rPr>
                <w:rFonts w:ascii="仿宋" w:eastAsia="仿宋" w:hAnsi="仿宋"/>
                <w:color w:val="000000" w:themeColor="text1"/>
                <w:sz w:val="30"/>
                <w:szCs w:val="30"/>
              </w:rPr>
            </w:pPr>
          </w:p>
        </w:tc>
        <w:tc>
          <w:tcPr>
            <w:tcW w:w="465" w:type="dxa"/>
            <w:tcBorders>
              <w:top w:val="single" w:sz="4" w:space="0" w:color="auto"/>
              <w:left w:val="single" w:sz="4" w:space="0" w:color="auto"/>
              <w:bottom w:val="single" w:sz="4" w:space="0" w:color="auto"/>
              <w:right w:val="single" w:sz="4" w:space="0" w:color="auto"/>
            </w:tcBorders>
            <w:vAlign w:val="center"/>
          </w:tcPr>
          <w:p w:rsidR="006B5C4E" w:rsidRPr="007B5312" w:rsidRDefault="006B5C4E" w:rsidP="00AC7E7A">
            <w:pPr>
              <w:adjustRightInd w:val="0"/>
              <w:snapToGrid w:val="0"/>
              <w:rPr>
                <w:rFonts w:ascii="仿宋" w:eastAsia="仿宋" w:hAnsi="仿宋"/>
                <w:color w:val="000000" w:themeColor="text1"/>
                <w:sz w:val="30"/>
                <w:szCs w:val="30"/>
              </w:rPr>
            </w:pPr>
          </w:p>
        </w:tc>
        <w:tc>
          <w:tcPr>
            <w:tcW w:w="465" w:type="dxa"/>
            <w:tcBorders>
              <w:top w:val="single" w:sz="4" w:space="0" w:color="auto"/>
              <w:left w:val="single" w:sz="4" w:space="0" w:color="auto"/>
              <w:bottom w:val="single" w:sz="4" w:space="0" w:color="auto"/>
              <w:right w:val="single" w:sz="4" w:space="0" w:color="auto"/>
            </w:tcBorders>
            <w:vAlign w:val="center"/>
          </w:tcPr>
          <w:p w:rsidR="006B5C4E" w:rsidRPr="007B5312" w:rsidRDefault="006B5C4E" w:rsidP="00AC7E7A">
            <w:pPr>
              <w:adjustRightInd w:val="0"/>
              <w:snapToGrid w:val="0"/>
              <w:rPr>
                <w:rFonts w:ascii="仿宋" w:eastAsia="仿宋" w:hAnsi="仿宋"/>
                <w:color w:val="000000" w:themeColor="text1"/>
                <w:sz w:val="30"/>
                <w:szCs w:val="30"/>
              </w:rPr>
            </w:pPr>
          </w:p>
        </w:tc>
        <w:tc>
          <w:tcPr>
            <w:tcW w:w="465" w:type="dxa"/>
            <w:tcBorders>
              <w:top w:val="single" w:sz="4" w:space="0" w:color="auto"/>
              <w:left w:val="single" w:sz="4" w:space="0" w:color="auto"/>
              <w:bottom w:val="single" w:sz="4" w:space="0" w:color="auto"/>
              <w:right w:val="single" w:sz="4" w:space="0" w:color="auto"/>
            </w:tcBorders>
            <w:vAlign w:val="center"/>
          </w:tcPr>
          <w:p w:rsidR="006B5C4E" w:rsidRPr="007B5312" w:rsidRDefault="006B5C4E" w:rsidP="00AC7E7A">
            <w:pPr>
              <w:adjustRightInd w:val="0"/>
              <w:snapToGrid w:val="0"/>
              <w:rPr>
                <w:rFonts w:ascii="仿宋" w:eastAsia="仿宋" w:hAnsi="仿宋"/>
                <w:color w:val="000000" w:themeColor="text1"/>
                <w:sz w:val="30"/>
                <w:szCs w:val="30"/>
              </w:rPr>
            </w:pPr>
          </w:p>
        </w:tc>
        <w:tc>
          <w:tcPr>
            <w:tcW w:w="467" w:type="dxa"/>
            <w:tcBorders>
              <w:top w:val="single" w:sz="4" w:space="0" w:color="auto"/>
              <w:left w:val="single" w:sz="4" w:space="0" w:color="auto"/>
              <w:bottom w:val="single" w:sz="4" w:space="0" w:color="auto"/>
              <w:right w:val="single" w:sz="4" w:space="0" w:color="auto"/>
            </w:tcBorders>
            <w:vAlign w:val="center"/>
          </w:tcPr>
          <w:p w:rsidR="006B5C4E" w:rsidRPr="007B5312" w:rsidRDefault="006B5C4E" w:rsidP="00AC7E7A">
            <w:pPr>
              <w:adjustRightInd w:val="0"/>
              <w:snapToGrid w:val="0"/>
              <w:rPr>
                <w:rFonts w:ascii="仿宋" w:eastAsia="仿宋" w:hAnsi="仿宋"/>
                <w:color w:val="000000" w:themeColor="text1"/>
                <w:sz w:val="30"/>
                <w:szCs w:val="30"/>
              </w:rPr>
            </w:pPr>
          </w:p>
        </w:tc>
      </w:tr>
      <w:tr w:rsidR="006B5C4E" w:rsidRPr="007B5312" w:rsidTr="00AC7E7A">
        <w:trPr>
          <w:cantSplit/>
          <w:trHeight w:val="1071"/>
          <w:jc w:val="center"/>
        </w:trPr>
        <w:tc>
          <w:tcPr>
            <w:tcW w:w="595" w:type="dxa"/>
            <w:vMerge/>
            <w:tcBorders>
              <w:top w:val="single" w:sz="4" w:space="0" w:color="auto"/>
              <w:left w:val="single" w:sz="2" w:space="0" w:color="auto"/>
              <w:bottom w:val="single" w:sz="4" w:space="0" w:color="auto"/>
              <w:right w:val="single" w:sz="4" w:space="0" w:color="auto"/>
            </w:tcBorders>
            <w:vAlign w:val="center"/>
          </w:tcPr>
          <w:p w:rsidR="006B5C4E" w:rsidRPr="007B5312" w:rsidRDefault="006B5C4E" w:rsidP="00AC7E7A">
            <w:pPr>
              <w:widowControl/>
              <w:adjustRightInd w:val="0"/>
              <w:snapToGrid w:val="0"/>
              <w:jc w:val="left"/>
              <w:rPr>
                <w:rFonts w:ascii="仿宋" w:eastAsia="仿宋" w:hAnsi="仿宋"/>
                <w:bCs/>
                <w:color w:val="000000" w:themeColor="text1"/>
                <w:sz w:val="30"/>
                <w:szCs w:val="30"/>
              </w:rPr>
            </w:pP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B5C4E" w:rsidRPr="007B5312" w:rsidRDefault="006B5C4E" w:rsidP="00AC7E7A">
            <w:pPr>
              <w:adjustRightInd w:val="0"/>
              <w:snapToGrid w:val="0"/>
              <w:rPr>
                <w:rFonts w:ascii="仿宋" w:eastAsia="仿宋" w:hAnsi="仿宋"/>
                <w:color w:val="000000" w:themeColor="text1"/>
                <w:sz w:val="30"/>
                <w:szCs w:val="30"/>
              </w:rPr>
            </w:pPr>
            <w:r w:rsidRPr="007B5312">
              <w:rPr>
                <w:rFonts w:ascii="仿宋" w:eastAsia="仿宋" w:hAnsi="仿宋" w:hint="eastAsia"/>
                <w:bCs/>
                <w:color w:val="000000" w:themeColor="text1"/>
                <w:sz w:val="30"/>
                <w:szCs w:val="30"/>
              </w:rPr>
              <w:t>5-2</w:t>
            </w:r>
          </w:p>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学生</w:t>
            </w:r>
          </w:p>
          <w:p w:rsidR="006B5C4E" w:rsidRPr="007B5312" w:rsidRDefault="006B5C4E"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bCs/>
                <w:color w:val="000000" w:themeColor="text1"/>
                <w:sz w:val="30"/>
                <w:szCs w:val="30"/>
              </w:rPr>
              <w:t>评教</w:t>
            </w:r>
          </w:p>
        </w:tc>
        <w:tc>
          <w:tcPr>
            <w:tcW w:w="1276" w:type="dxa"/>
            <w:tcBorders>
              <w:top w:val="single" w:sz="4" w:space="0" w:color="auto"/>
              <w:left w:val="single" w:sz="4" w:space="0" w:color="auto"/>
              <w:bottom w:val="single" w:sz="6" w:space="0" w:color="000000"/>
              <w:right w:val="single" w:sz="4" w:space="0" w:color="auto"/>
            </w:tcBorders>
            <w:tcMar>
              <w:top w:w="0" w:type="dxa"/>
              <w:left w:w="57" w:type="dxa"/>
              <w:bottom w:w="0" w:type="dxa"/>
              <w:right w:w="57" w:type="dxa"/>
            </w:tcMar>
            <w:vAlign w:val="center"/>
          </w:tcPr>
          <w:p w:rsidR="006B5C4E" w:rsidRPr="007B5312" w:rsidRDefault="006B5C4E" w:rsidP="00AC7E7A">
            <w:pPr>
              <w:adjustRightInd w:val="0"/>
              <w:snapToGrid w:val="0"/>
              <w:rPr>
                <w:rFonts w:ascii="仿宋" w:eastAsia="仿宋" w:hAnsi="仿宋"/>
                <w:color w:val="000000" w:themeColor="text1"/>
                <w:sz w:val="30"/>
                <w:szCs w:val="30"/>
              </w:rPr>
            </w:pPr>
            <w:r w:rsidRPr="007B5312">
              <w:rPr>
                <w:rFonts w:ascii="仿宋" w:eastAsia="仿宋" w:hAnsi="仿宋" w:hint="eastAsia"/>
                <w:bCs/>
                <w:color w:val="000000" w:themeColor="text1"/>
                <w:sz w:val="30"/>
                <w:szCs w:val="30"/>
              </w:rPr>
              <w:t>学生评价意见</w:t>
            </w:r>
          </w:p>
        </w:tc>
        <w:tc>
          <w:tcPr>
            <w:tcW w:w="2900" w:type="dxa"/>
            <w:tcBorders>
              <w:top w:val="single" w:sz="4" w:space="0" w:color="auto"/>
              <w:left w:val="single" w:sz="4" w:space="0" w:color="auto"/>
              <w:bottom w:val="single" w:sz="6" w:space="0" w:color="000000"/>
              <w:right w:val="single" w:sz="4" w:space="0" w:color="auto"/>
            </w:tcBorders>
            <w:tcMar>
              <w:top w:w="0" w:type="dxa"/>
              <w:left w:w="57" w:type="dxa"/>
              <w:bottom w:w="0" w:type="dxa"/>
              <w:right w:w="57" w:type="dxa"/>
            </w:tcMar>
            <w:vAlign w:val="center"/>
          </w:tcPr>
          <w:p w:rsidR="006B5C4E" w:rsidRPr="007B5312" w:rsidRDefault="006B5C4E" w:rsidP="00AC7E7A">
            <w:pPr>
              <w:adjustRightInd w:val="0"/>
              <w:snapToGrid w:val="0"/>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学生评价原始材料真实可靠，结果优良。</w:t>
            </w:r>
          </w:p>
        </w:tc>
        <w:tc>
          <w:tcPr>
            <w:tcW w:w="744" w:type="dxa"/>
            <w:tcBorders>
              <w:top w:val="single" w:sz="4" w:space="0" w:color="auto"/>
              <w:left w:val="single" w:sz="4" w:space="0" w:color="auto"/>
              <w:bottom w:val="single" w:sz="4" w:space="0" w:color="auto"/>
              <w:right w:val="single" w:sz="4" w:space="0" w:color="auto"/>
            </w:tcBorders>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bCs/>
                <w:color w:val="000000" w:themeColor="text1"/>
                <w:sz w:val="30"/>
                <w:szCs w:val="30"/>
              </w:rPr>
              <w:t>6分</w:t>
            </w:r>
          </w:p>
        </w:tc>
        <w:tc>
          <w:tcPr>
            <w:tcW w:w="615" w:type="dxa"/>
            <w:tcBorders>
              <w:top w:val="single" w:sz="4" w:space="0" w:color="auto"/>
              <w:left w:val="single" w:sz="4" w:space="0" w:color="auto"/>
              <w:bottom w:val="single" w:sz="4" w:space="0" w:color="auto"/>
              <w:right w:val="single" w:sz="4" w:space="0" w:color="auto"/>
            </w:tcBorders>
          </w:tcPr>
          <w:p w:rsidR="006B5C4E" w:rsidRPr="007B5312" w:rsidRDefault="006B5C4E" w:rsidP="00AC7E7A">
            <w:pPr>
              <w:adjustRightInd w:val="0"/>
              <w:snapToGrid w:val="0"/>
              <w:rPr>
                <w:rFonts w:ascii="仿宋" w:eastAsia="仿宋" w:hAnsi="仿宋"/>
                <w:color w:val="000000" w:themeColor="text1"/>
                <w:sz w:val="30"/>
                <w:szCs w:val="30"/>
              </w:rPr>
            </w:pPr>
          </w:p>
        </w:tc>
        <w:tc>
          <w:tcPr>
            <w:tcW w:w="465" w:type="dxa"/>
            <w:tcBorders>
              <w:top w:val="single" w:sz="4" w:space="0" w:color="auto"/>
              <w:left w:val="single" w:sz="4" w:space="0" w:color="auto"/>
              <w:bottom w:val="single" w:sz="4" w:space="0" w:color="auto"/>
              <w:right w:val="single" w:sz="4" w:space="0" w:color="auto"/>
            </w:tcBorders>
            <w:vAlign w:val="center"/>
          </w:tcPr>
          <w:p w:rsidR="006B5C4E" w:rsidRPr="007B5312" w:rsidRDefault="006B5C4E" w:rsidP="00AC7E7A">
            <w:pPr>
              <w:adjustRightInd w:val="0"/>
              <w:snapToGrid w:val="0"/>
              <w:rPr>
                <w:rFonts w:ascii="仿宋" w:eastAsia="仿宋" w:hAnsi="仿宋"/>
                <w:color w:val="000000" w:themeColor="text1"/>
                <w:sz w:val="30"/>
                <w:szCs w:val="30"/>
              </w:rPr>
            </w:pPr>
          </w:p>
        </w:tc>
        <w:tc>
          <w:tcPr>
            <w:tcW w:w="465" w:type="dxa"/>
            <w:tcBorders>
              <w:top w:val="single" w:sz="4" w:space="0" w:color="auto"/>
              <w:left w:val="single" w:sz="4" w:space="0" w:color="auto"/>
              <w:bottom w:val="single" w:sz="4" w:space="0" w:color="auto"/>
              <w:right w:val="single" w:sz="4" w:space="0" w:color="auto"/>
            </w:tcBorders>
            <w:vAlign w:val="center"/>
          </w:tcPr>
          <w:p w:rsidR="006B5C4E" w:rsidRPr="007B5312" w:rsidRDefault="006B5C4E" w:rsidP="00AC7E7A">
            <w:pPr>
              <w:adjustRightInd w:val="0"/>
              <w:snapToGrid w:val="0"/>
              <w:rPr>
                <w:rFonts w:ascii="仿宋" w:eastAsia="仿宋" w:hAnsi="仿宋"/>
                <w:color w:val="000000" w:themeColor="text1"/>
                <w:sz w:val="30"/>
                <w:szCs w:val="30"/>
              </w:rPr>
            </w:pPr>
          </w:p>
        </w:tc>
        <w:tc>
          <w:tcPr>
            <w:tcW w:w="465" w:type="dxa"/>
            <w:tcBorders>
              <w:top w:val="single" w:sz="4" w:space="0" w:color="auto"/>
              <w:left w:val="single" w:sz="4" w:space="0" w:color="auto"/>
              <w:bottom w:val="single" w:sz="4" w:space="0" w:color="auto"/>
              <w:right w:val="single" w:sz="4" w:space="0" w:color="auto"/>
            </w:tcBorders>
            <w:vAlign w:val="center"/>
          </w:tcPr>
          <w:p w:rsidR="006B5C4E" w:rsidRPr="007B5312" w:rsidRDefault="006B5C4E" w:rsidP="00AC7E7A">
            <w:pPr>
              <w:adjustRightInd w:val="0"/>
              <w:snapToGrid w:val="0"/>
              <w:rPr>
                <w:rFonts w:ascii="仿宋" w:eastAsia="仿宋" w:hAnsi="仿宋"/>
                <w:color w:val="000000" w:themeColor="text1"/>
                <w:sz w:val="30"/>
                <w:szCs w:val="30"/>
              </w:rPr>
            </w:pPr>
          </w:p>
        </w:tc>
        <w:tc>
          <w:tcPr>
            <w:tcW w:w="467" w:type="dxa"/>
            <w:tcBorders>
              <w:top w:val="single" w:sz="4" w:space="0" w:color="auto"/>
              <w:left w:val="single" w:sz="4" w:space="0" w:color="auto"/>
              <w:bottom w:val="single" w:sz="4" w:space="0" w:color="auto"/>
              <w:right w:val="single" w:sz="4" w:space="0" w:color="auto"/>
            </w:tcBorders>
            <w:vAlign w:val="center"/>
          </w:tcPr>
          <w:p w:rsidR="006B5C4E" w:rsidRPr="007B5312" w:rsidRDefault="006B5C4E" w:rsidP="00AC7E7A">
            <w:pPr>
              <w:adjustRightInd w:val="0"/>
              <w:snapToGrid w:val="0"/>
              <w:rPr>
                <w:rFonts w:ascii="仿宋" w:eastAsia="仿宋" w:hAnsi="仿宋"/>
                <w:color w:val="000000" w:themeColor="text1"/>
                <w:sz w:val="30"/>
                <w:szCs w:val="30"/>
              </w:rPr>
            </w:pPr>
          </w:p>
        </w:tc>
      </w:tr>
      <w:tr w:rsidR="006B5C4E" w:rsidRPr="007B5312" w:rsidTr="00AC7E7A">
        <w:trPr>
          <w:cantSplit/>
          <w:trHeight w:val="1136"/>
          <w:jc w:val="center"/>
        </w:trPr>
        <w:tc>
          <w:tcPr>
            <w:tcW w:w="595" w:type="dxa"/>
            <w:vMerge/>
            <w:tcBorders>
              <w:top w:val="single" w:sz="4" w:space="0" w:color="auto"/>
              <w:left w:val="single" w:sz="2" w:space="0" w:color="auto"/>
              <w:bottom w:val="single" w:sz="4" w:space="0" w:color="auto"/>
              <w:right w:val="single" w:sz="4" w:space="0" w:color="auto"/>
            </w:tcBorders>
            <w:vAlign w:val="center"/>
          </w:tcPr>
          <w:p w:rsidR="006B5C4E" w:rsidRPr="007B5312" w:rsidRDefault="006B5C4E" w:rsidP="00AC7E7A">
            <w:pPr>
              <w:widowControl/>
              <w:adjustRightInd w:val="0"/>
              <w:snapToGrid w:val="0"/>
              <w:jc w:val="left"/>
              <w:rPr>
                <w:rFonts w:ascii="仿宋" w:eastAsia="仿宋" w:hAnsi="仿宋"/>
                <w:bCs/>
                <w:color w:val="000000" w:themeColor="text1"/>
                <w:sz w:val="30"/>
                <w:szCs w:val="30"/>
              </w:rPr>
            </w:pP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B5C4E" w:rsidRPr="007B5312" w:rsidRDefault="006B5C4E" w:rsidP="00AC7E7A">
            <w:pPr>
              <w:adjustRightInd w:val="0"/>
              <w:snapToGrid w:val="0"/>
              <w:rPr>
                <w:rFonts w:ascii="仿宋" w:eastAsia="仿宋" w:hAnsi="仿宋"/>
                <w:color w:val="000000" w:themeColor="text1"/>
                <w:sz w:val="30"/>
                <w:szCs w:val="30"/>
              </w:rPr>
            </w:pPr>
            <w:r w:rsidRPr="007B5312">
              <w:rPr>
                <w:rFonts w:ascii="仿宋" w:eastAsia="仿宋" w:hAnsi="仿宋" w:hint="eastAsia"/>
                <w:bCs/>
                <w:color w:val="000000" w:themeColor="text1"/>
                <w:sz w:val="30"/>
                <w:szCs w:val="30"/>
              </w:rPr>
              <w:t>5-3</w:t>
            </w:r>
          </w:p>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录像</w:t>
            </w:r>
          </w:p>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资料</w:t>
            </w:r>
          </w:p>
          <w:p w:rsidR="006B5C4E" w:rsidRPr="007B5312" w:rsidRDefault="006B5C4E"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bCs/>
                <w:color w:val="000000" w:themeColor="text1"/>
                <w:sz w:val="30"/>
                <w:szCs w:val="30"/>
              </w:rPr>
              <w:t>评价</w:t>
            </w:r>
          </w:p>
        </w:tc>
        <w:tc>
          <w:tcPr>
            <w:tcW w:w="12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B5C4E" w:rsidRPr="007B5312" w:rsidRDefault="006B5C4E" w:rsidP="00AC7E7A">
            <w:pPr>
              <w:adjustRightInd w:val="0"/>
              <w:snapToGrid w:val="0"/>
              <w:rPr>
                <w:rFonts w:ascii="仿宋" w:eastAsia="仿宋" w:hAnsi="仿宋"/>
                <w:color w:val="000000" w:themeColor="text1"/>
                <w:sz w:val="30"/>
                <w:szCs w:val="30"/>
              </w:rPr>
            </w:pPr>
            <w:r w:rsidRPr="007B5312">
              <w:rPr>
                <w:rFonts w:ascii="仿宋" w:eastAsia="仿宋" w:hAnsi="仿宋" w:hint="eastAsia"/>
                <w:bCs/>
                <w:color w:val="000000" w:themeColor="text1"/>
                <w:sz w:val="30"/>
                <w:szCs w:val="30"/>
              </w:rPr>
              <w:t>课堂实录</w:t>
            </w:r>
          </w:p>
        </w:tc>
        <w:tc>
          <w:tcPr>
            <w:tcW w:w="29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B5C4E" w:rsidRPr="007B5312" w:rsidRDefault="006B5C4E" w:rsidP="00AC7E7A">
            <w:pPr>
              <w:adjustRightInd w:val="0"/>
              <w:snapToGrid w:val="0"/>
              <w:rPr>
                <w:rFonts w:ascii="仿宋" w:eastAsia="仿宋" w:hAnsi="仿宋"/>
                <w:color w:val="000000" w:themeColor="text1"/>
                <w:sz w:val="30"/>
                <w:szCs w:val="30"/>
              </w:rPr>
            </w:pPr>
            <w:r w:rsidRPr="007B5312">
              <w:rPr>
                <w:rFonts w:ascii="仿宋" w:eastAsia="仿宋" w:hAnsi="仿宋" w:hint="eastAsia"/>
                <w:bCs/>
                <w:color w:val="000000" w:themeColor="text1"/>
                <w:sz w:val="30"/>
                <w:szCs w:val="30"/>
              </w:rPr>
              <w:t>讲课有感染力，能吸引学生的注意力；能启发学生的思考、联想及创新思维。</w:t>
            </w:r>
          </w:p>
        </w:tc>
        <w:tc>
          <w:tcPr>
            <w:tcW w:w="744" w:type="dxa"/>
            <w:tcBorders>
              <w:top w:val="single" w:sz="4" w:space="0" w:color="auto"/>
              <w:left w:val="single" w:sz="4" w:space="0" w:color="auto"/>
              <w:bottom w:val="single" w:sz="4" w:space="0" w:color="auto"/>
              <w:right w:val="single" w:sz="4" w:space="0" w:color="auto"/>
            </w:tcBorders>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bCs/>
                <w:color w:val="000000" w:themeColor="text1"/>
                <w:sz w:val="30"/>
                <w:szCs w:val="30"/>
              </w:rPr>
              <w:t>8分</w:t>
            </w:r>
          </w:p>
        </w:tc>
        <w:tc>
          <w:tcPr>
            <w:tcW w:w="615" w:type="dxa"/>
            <w:tcBorders>
              <w:top w:val="single" w:sz="4" w:space="0" w:color="auto"/>
              <w:left w:val="single" w:sz="4" w:space="0" w:color="auto"/>
              <w:bottom w:val="single" w:sz="4" w:space="0" w:color="auto"/>
              <w:right w:val="single" w:sz="4" w:space="0" w:color="auto"/>
            </w:tcBorders>
          </w:tcPr>
          <w:p w:rsidR="006B5C4E" w:rsidRPr="007B5312" w:rsidRDefault="006B5C4E" w:rsidP="00AC7E7A">
            <w:pPr>
              <w:adjustRightInd w:val="0"/>
              <w:snapToGrid w:val="0"/>
              <w:rPr>
                <w:rFonts w:ascii="仿宋" w:eastAsia="仿宋" w:hAnsi="仿宋"/>
                <w:color w:val="000000" w:themeColor="text1"/>
                <w:sz w:val="30"/>
                <w:szCs w:val="30"/>
              </w:rPr>
            </w:pPr>
          </w:p>
        </w:tc>
        <w:tc>
          <w:tcPr>
            <w:tcW w:w="465" w:type="dxa"/>
            <w:tcBorders>
              <w:top w:val="single" w:sz="4" w:space="0" w:color="auto"/>
              <w:left w:val="single" w:sz="4" w:space="0" w:color="auto"/>
              <w:bottom w:val="single" w:sz="4" w:space="0" w:color="auto"/>
              <w:right w:val="single" w:sz="4" w:space="0" w:color="auto"/>
            </w:tcBorders>
            <w:vAlign w:val="center"/>
          </w:tcPr>
          <w:p w:rsidR="006B5C4E" w:rsidRPr="007B5312" w:rsidRDefault="006B5C4E" w:rsidP="00AC7E7A">
            <w:pPr>
              <w:adjustRightInd w:val="0"/>
              <w:snapToGrid w:val="0"/>
              <w:rPr>
                <w:rFonts w:ascii="仿宋" w:eastAsia="仿宋" w:hAnsi="仿宋"/>
                <w:color w:val="000000" w:themeColor="text1"/>
                <w:sz w:val="30"/>
                <w:szCs w:val="30"/>
              </w:rPr>
            </w:pPr>
          </w:p>
        </w:tc>
        <w:tc>
          <w:tcPr>
            <w:tcW w:w="465" w:type="dxa"/>
            <w:tcBorders>
              <w:top w:val="single" w:sz="4" w:space="0" w:color="auto"/>
              <w:left w:val="single" w:sz="4" w:space="0" w:color="auto"/>
              <w:bottom w:val="single" w:sz="4" w:space="0" w:color="auto"/>
              <w:right w:val="single" w:sz="4" w:space="0" w:color="auto"/>
            </w:tcBorders>
            <w:vAlign w:val="center"/>
          </w:tcPr>
          <w:p w:rsidR="006B5C4E" w:rsidRPr="007B5312" w:rsidRDefault="006B5C4E" w:rsidP="00AC7E7A">
            <w:pPr>
              <w:adjustRightInd w:val="0"/>
              <w:snapToGrid w:val="0"/>
              <w:rPr>
                <w:rFonts w:ascii="仿宋" w:eastAsia="仿宋" w:hAnsi="仿宋"/>
                <w:color w:val="000000" w:themeColor="text1"/>
                <w:sz w:val="30"/>
                <w:szCs w:val="30"/>
              </w:rPr>
            </w:pPr>
          </w:p>
        </w:tc>
        <w:tc>
          <w:tcPr>
            <w:tcW w:w="465" w:type="dxa"/>
            <w:tcBorders>
              <w:top w:val="single" w:sz="4" w:space="0" w:color="auto"/>
              <w:left w:val="single" w:sz="4" w:space="0" w:color="auto"/>
              <w:bottom w:val="single" w:sz="4" w:space="0" w:color="auto"/>
              <w:right w:val="single" w:sz="4" w:space="0" w:color="auto"/>
            </w:tcBorders>
            <w:vAlign w:val="center"/>
          </w:tcPr>
          <w:p w:rsidR="006B5C4E" w:rsidRPr="007B5312" w:rsidRDefault="006B5C4E" w:rsidP="00AC7E7A">
            <w:pPr>
              <w:adjustRightInd w:val="0"/>
              <w:snapToGrid w:val="0"/>
              <w:rPr>
                <w:rFonts w:ascii="仿宋" w:eastAsia="仿宋" w:hAnsi="仿宋"/>
                <w:color w:val="000000" w:themeColor="text1"/>
                <w:sz w:val="30"/>
                <w:szCs w:val="30"/>
              </w:rPr>
            </w:pPr>
          </w:p>
        </w:tc>
        <w:tc>
          <w:tcPr>
            <w:tcW w:w="467" w:type="dxa"/>
            <w:tcBorders>
              <w:top w:val="single" w:sz="4" w:space="0" w:color="auto"/>
              <w:left w:val="single" w:sz="4" w:space="0" w:color="auto"/>
              <w:bottom w:val="single" w:sz="4" w:space="0" w:color="auto"/>
              <w:right w:val="single" w:sz="4" w:space="0" w:color="auto"/>
            </w:tcBorders>
            <w:vAlign w:val="center"/>
          </w:tcPr>
          <w:p w:rsidR="006B5C4E" w:rsidRPr="007B5312" w:rsidRDefault="006B5C4E" w:rsidP="00AC7E7A">
            <w:pPr>
              <w:adjustRightInd w:val="0"/>
              <w:snapToGrid w:val="0"/>
              <w:rPr>
                <w:rFonts w:ascii="仿宋" w:eastAsia="仿宋" w:hAnsi="仿宋"/>
                <w:color w:val="000000" w:themeColor="text1"/>
                <w:sz w:val="30"/>
                <w:szCs w:val="30"/>
              </w:rPr>
            </w:pPr>
          </w:p>
        </w:tc>
      </w:tr>
      <w:tr w:rsidR="006B5C4E" w:rsidRPr="007B5312" w:rsidTr="00AC7E7A">
        <w:trPr>
          <w:cantSplit/>
          <w:trHeight w:val="1031"/>
          <w:jc w:val="center"/>
        </w:trPr>
        <w:tc>
          <w:tcPr>
            <w:tcW w:w="595" w:type="dxa"/>
            <w:vMerge w:val="restart"/>
            <w:tcBorders>
              <w:top w:val="single" w:sz="4" w:space="0" w:color="auto"/>
              <w:left w:val="single" w:sz="2" w:space="0" w:color="auto"/>
              <w:right w:val="single" w:sz="4" w:space="0" w:color="auto"/>
            </w:tcBorders>
            <w:tcMar>
              <w:top w:w="0" w:type="dxa"/>
              <w:left w:w="57" w:type="dxa"/>
              <w:bottom w:w="0" w:type="dxa"/>
              <w:right w:w="57" w:type="dxa"/>
            </w:tcMar>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bCs/>
                <w:color w:val="000000" w:themeColor="text1"/>
                <w:sz w:val="30"/>
                <w:szCs w:val="30"/>
              </w:rPr>
              <w:t>特色、政策支持及辐射共享</w:t>
            </w:r>
          </w:p>
        </w:tc>
        <w:tc>
          <w:tcPr>
            <w:tcW w:w="5310"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B5C4E" w:rsidRPr="007B5312" w:rsidRDefault="006B5C4E" w:rsidP="00AC7E7A">
            <w:pPr>
              <w:adjustRightInd w:val="0"/>
              <w:snapToGrid w:val="0"/>
              <w:rPr>
                <w:rFonts w:ascii="仿宋" w:eastAsia="仿宋" w:hAnsi="仿宋"/>
                <w:color w:val="000000" w:themeColor="text1"/>
                <w:sz w:val="30"/>
                <w:szCs w:val="30"/>
              </w:rPr>
            </w:pPr>
            <w:r w:rsidRPr="007B5312">
              <w:rPr>
                <w:rFonts w:ascii="仿宋" w:eastAsia="仿宋" w:hAnsi="仿宋" w:hint="eastAsia"/>
                <w:bCs/>
                <w:color w:val="000000" w:themeColor="text1"/>
                <w:sz w:val="30"/>
                <w:szCs w:val="30"/>
              </w:rPr>
              <w:t>专家依据《2013年云南省高等学校东南亚南亚精品课程申报表》所报特色及创新点打分。</w:t>
            </w:r>
          </w:p>
        </w:tc>
        <w:tc>
          <w:tcPr>
            <w:tcW w:w="744" w:type="dxa"/>
            <w:tcBorders>
              <w:top w:val="single" w:sz="4" w:space="0" w:color="auto"/>
              <w:left w:val="single" w:sz="4" w:space="0" w:color="auto"/>
              <w:bottom w:val="single" w:sz="4" w:space="0" w:color="auto"/>
              <w:right w:val="single" w:sz="4" w:space="0" w:color="auto"/>
            </w:tcBorders>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bCs/>
                <w:color w:val="000000" w:themeColor="text1"/>
                <w:sz w:val="30"/>
                <w:szCs w:val="30"/>
              </w:rPr>
              <w:t>40分</w:t>
            </w:r>
          </w:p>
        </w:tc>
        <w:tc>
          <w:tcPr>
            <w:tcW w:w="615" w:type="dxa"/>
            <w:tcBorders>
              <w:top w:val="single" w:sz="4" w:space="0" w:color="auto"/>
              <w:left w:val="single" w:sz="4" w:space="0" w:color="auto"/>
              <w:bottom w:val="single" w:sz="4" w:space="0" w:color="auto"/>
              <w:right w:val="single" w:sz="4" w:space="0" w:color="auto"/>
            </w:tcBorders>
          </w:tcPr>
          <w:p w:rsidR="006B5C4E" w:rsidRPr="007B5312" w:rsidRDefault="006B5C4E" w:rsidP="00AC7E7A">
            <w:pPr>
              <w:adjustRightInd w:val="0"/>
              <w:snapToGrid w:val="0"/>
              <w:rPr>
                <w:rFonts w:ascii="仿宋" w:eastAsia="仿宋" w:hAnsi="仿宋"/>
                <w:color w:val="000000" w:themeColor="text1"/>
                <w:sz w:val="30"/>
                <w:szCs w:val="30"/>
              </w:rPr>
            </w:pPr>
          </w:p>
        </w:tc>
        <w:tc>
          <w:tcPr>
            <w:tcW w:w="465" w:type="dxa"/>
            <w:tcBorders>
              <w:top w:val="single" w:sz="4" w:space="0" w:color="auto"/>
              <w:left w:val="single" w:sz="4" w:space="0" w:color="auto"/>
              <w:bottom w:val="single" w:sz="4" w:space="0" w:color="auto"/>
              <w:right w:val="single" w:sz="4" w:space="0" w:color="auto"/>
            </w:tcBorders>
            <w:vAlign w:val="center"/>
          </w:tcPr>
          <w:p w:rsidR="006B5C4E" w:rsidRPr="007B5312" w:rsidRDefault="006B5C4E" w:rsidP="00AC7E7A">
            <w:pPr>
              <w:adjustRightInd w:val="0"/>
              <w:snapToGrid w:val="0"/>
              <w:rPr>
                <w:rFonts w:ascii="仿宋" w:eastAsia="仿宋" w:hAnsi="仿宋"/>
                <w:color w:val="000000" w:themeColor="text1"/>
                <w:sz w:val="30"/>
                <w:szCs w:val="30"/>
              </w:rPr>
            </w:pPr>
          </w:p>
        </w:tc>
        <w:tc>
          <w:tcPr>
            <w:tcW w:w="465" w:type="dxa"/>
            <w:tcBorders>
              <w:top w:val="single" w:sz="4" w:space="0" w:color="auto"/>
              <w:left w:val="single" w:sz="4" w:space="0" w:color="auto"/>
              <w:bottom w:val="single" w:sz="4" w:space="0" w:color="auto"/>
              <w:right w:val="single" w:sz="4" w:space="0" w:color="auto"/>
            </w:tcBorders>
            <w:vAlign w:val="center"/>
          </w:tcPr>
          <w:p w:rsidR="006B5C4E" w:rsidRPr="007B5312" w:rsidRDefault="006B5C4E" w:rsidP="00AC7E7A">
            <w:pPr>
              <w:adjustRightInd w:val="0"/>
              <w:snapToGrid w:val="0"/>
              <w:rPr>
                <w:rFonts w:ascii="仿宋" w:eastAsia="仿宋" w:hAnsi="仿宋"/>
                <w:color w:val="000000" w:themeColor="text1"/>
                <w:sz w:val="30"/>
                <w:szCs w:val="30"/>
              </w:rPr>
            </w:pPr>
          </w:p>
        </w:tc>
        <w:tc>
          <w:tcPr>
            <w:tcW w:w="465" w:type="dxa"/>
            <w:tcBorders>
              <w:top w:val="single" w:sz="4" w:space="0" w:color="auto"/>
              <w:left w:val="single" w:sz="4" w:space="0" w:color="auto"/>
              <w:bottom w:val="single" w:sz="4" w:space="0" w:color="auto"/>
              <w:right w:val="single" w:sz="4" w:space="0" w:color="auto"/>
            </w:tcBorders>
            <w:vAlign w:val="center"/>
          </w:tcPr>
          <w:p w:rsidR="006B5C4E" w:rsidRPr="007B5312" w:rsidRDefault="006B5C4E" w:rsidP="00AC7E7A">
            <w:pPr>
              <w:adjustRightInd w:val="0"/>
              <w:snapToGrid w:val="0"/>
              <w:rPr>
                <w:rFonts w:ascii="仿宋" w:eastAsia="仿宋" w:hAnsi="仿宋"/>
                <w:color w:val="000000" w:themeColor="text1"/>
                <w:sz w:val="30"/>
                <w:szCs w:val="30"/>
              </w:rPr>
            </w:pPr>
          </w:p>
        </w:tc>
        <w:tc>
          <w:tcPr>
            <w:tcW w:w="467" w:type="dxa"/>
            <w:tcBorders>
              <w:top w:val="single" w:sz="4" w:space="0" w:color="auto"/>
              <w:left w:val="single" w:sz="4" w:space="0" w:color="auto"/>
              <w:bottom w:val="single" w:sz="4" w:space="0" w:color="auto"/>
              <w:right w:val="single" w:sz="4" w:space="0" w:color="auto"/>
            </w:tcBorders>
            <w:vAlign w:val="center"/>
          </w:tcPr>
          <w:p w:rsidR="006B5C4E" w:rsidRPr="007B5312" w:rsidRDefault="006B5C4E" w:rsidP="00AC7E7A">
            <w:pPr>
              <w:adjustRightInd w:val="0"/>
              <w:snapToGrid w:val="0"/>
              <w:rPr>
                <w:rFonts w:ascii="仿宋" w:eastAsia="仿宋" w:hAnsi="仿宋"/>
                <w:color w:val="000000" w:themeColor="text1"/>
                <w:sz w:val="30"/>
                <w:szCs w:val="30"/>
              </w:rPr>
            </w:pPr>
          </w:p>
        </w:tc>
      </w:tr>
      <w:tr w:rsidR="006B5C4E" w:rsidRPr="007B5312" w:rsidTr="00AC7E7A">
        <w:trPr>
          <w:cantSplit/>
          <w:trHeight w:val="894"/>
          <w:jc w:val="center"/>
        </w:trPr>
        <w:tc>
          <w:tcPr>
            <w:tcW w:w="595" w:type="dxa"/>
            <w:vMerge/>
            <w:tcBorders>
              <w:left w:val="single" w:sz="2" w:space="0" w:color="auto"/>
              <w:right w:val="single" w:sz="4" w:space="0" w:color="auto"/>
            </w:tcBorders>
            <w:vAlign w:val="center"/>
          </w:tcPr>
          <w:p w:rsidR="006B5C4E" w:rsidRPr="007B5312" w:rsidRDefault="006B5C4E" w:rsidP="00AC7E7A">
            <w:pPr>
              <w:widowControl/>
              <w:adjustRightInd w:val="0"/>
              <w:snapToGrid w:val="0"/>
              <w:jc w:val="left"/>
              <w:rPr>
                <w:rFonts w:ascii="仿宋" w:eastAsia="仿宋" w:hAnsi="仿宋"/>
                <w:color w:val="000000" w:themeColor="text1"/>
                <w:sz w:val="30"/>
                <w:szCs w:val="30"/>
              </w:rPr>
            </w:pPr>
          </w:p>
        </w:tc>
        <w:tc>
          <w:tcPr>
            <w:tcW w:w="5310"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B5C4E" w:rsidRPr="007B5312" w:rsidRDefault="006B5C4E" w:rsidP="00AC7E7A">
            <w:pPr>
              <w:adjustRightInd w:val="0"/>
              <w:snapToGrid w:val="0"/>
              <w:rPr>
                <w:rFonts w:ascii="仿宋" w:eastAsia="仿宋" w:hAnsi="仿宋"/>
                <w:color w:val="000000" w:themeColor="text1"/>
                <w:sz w:val="30"/>
                <w:szCs w:val="30"/>
              </w:rPr>
            </w:pPr>
            <w:r w:rsidRPr="007B5312">
              <w:rPr>
                <w:rFonts w:ascii="仿宋" w:eastAsia="仿宋" w:hAnsi="仿宋" w:hint="eastAsia"/>
                <w:bCs/>
                <w:color w:val="000000" w:themeColor="text1"/>
                <w:sz w:val="30"/>
                <w:szCs w:val="30"/>
              </w:rPr>
              <w:t>所在学校支持鼓励精品课程建设的政策措施得力。</w:t>
            </w:r>
          </w:p>
        </w:tc>
        <w:tc>
          <w:tcPr>
            <w:tcW w:w="744" w:type="dxa"/>
            <w:tcBorders>
              <w:top w:val="single" w:sz="4" w:space="0" w:color="auto"/>
              <w:left w:val="single" w:sz="4" w:space="0" w:color="auto"/>
              <w:bottom w:val="single" w:sz="4" w:space="0" w:color="auto"/>
              <w:right w:val="single" w:sz="4" w:space="0" w:color="auto"/>
            </w:tcBorders>
            <w:vAlign w:val="center"/>
          </w:tcPr>
          <w:p w:rsidR="006B5C4E" w:rsidRPr="007B5312" w:rsidRDefault="006B5C4E" w:rsidP="00AC7E7A">
            <w:pPr>
              <w:adjustRightInd w:val="0"/>
              <w:snapToGrid w:val="0"/>
              <w:jc w:val="center"/>
              <w:rPr>
                <w:rFonts w:ascii="仿宋" w:eastAsia="仿宋" w:hAnsi="仿宋"/>
                <w:color w:val="000000" w:themeColor="text1"/>
                <w:sz w:val="30"/>
                <w:szCs w:val="30"/>
              </w:rPr>
            </w:pPr>
            <w:r w:rsidRPr="007B5312">
              <w:rPr>
                <w:rFonts w:ascii="仿宋" w:eastAsia="仿宋" w:hAnsi="仿宋" w:hint="eastAsia"/>
                <w:bCs/>
                <w:color w:val="000000" w:themeColor="text1"/>
                <w:sz w:val="30"/>
                <w:szCs w:val="30"/>
              </w:rPr>
              <w:t>30分</w:t>
            </w:r>
          </w:p>
        </w:tc>
        <w:tc>
          <w:tcPr>
            <w:tcW w:w="615" w:type="dxa"/>
            <w:tcBorders>
              <w:top w:val="single" w:sz="4" w:space="0" w:color="auto"/>
              <w:left w:val="single" w:sz="4" w:space="0" w:color="auto"/>
              <w:bottom w:val="single" w:sz="4" w:space="0" w:color="auto"/>
              <w:right w:val="single" w:sz="4" w:space="0" w:color="auto"/>
            </w:tcBorders>
          </w:tcPr>
          <w:p w:rsidR="006B5C4E" w:rsidRPr="007B5312" w:rsidRDefault="006B5C4E" w:rsidP="00AC7E7A">
            <w:pPr>
              <w:adjustRightInd w:val="0"/>
              <w:snapToGrid w:val="0"/>
              <w:rPr>
                <w:rFonts w:ascii="仿宋" w:eastAsia="仿宋" w:hAnsi="仿宋"/>
                <w:color w:val="000000" w:themeColor="text1"/>
                <w:sz w:val="30"/>
                <w:szCs w:val="30"/>
              </w:rPr>
            </w:pPr>
          </w:p>
        </w:tc>
        <w:tc>
          <w:tcPr>
            <w:tcW w:w="465" w:type="dxa"/>
            <w:tcBorders>
              <w:top w:val="single" w:sz="4" w:space="0" w:color="auto"/>
              <w:left w:val="single" w:sz="4" w:space="0" w:color="auto"/>
              <w:bottom w:val="single" w:sz="4" w:space="0" w:color="auto"/>
              <w:right w:val="single" w:sz="4" w:space="0" w:color="auto"/>
            </w:tcBorders>
            <w:vAlign w:val="center"/>
          </w:tcPr>
          <w:p w:rsidR="006B5C4E" w:rsidRPr="007B5312" w:rsidRDefault="006B5C4E" w:rsidP="00AC7E7A">
            <w:pPr>
              <w:adjustRightInd w:val="0"/>
              <w:snapToGrid w:val="0"/>
              <w:rPr>
                <w:rFonts w:ascii="仿宋" w:eastAsia="仿宋" w:hAnsi="仿宋"/>
                <w:color w:val="000000" w:themeColor="text1"/>
                <w:sz w:val="30"/>
                <w:szCs w:val="30"/>
              </w:rPr>
            </w:pPr>
          </w:p>
        </w:tc>
        <w:tc>
          <w:tcPr>
            <w:tcW w:w="465" w:type="dxa"/>
            <w:tcBorders>
              <w:top w:val="single" w:sz="4" w:space="0" w:color="auto"/>
              <w:left w:val="single" w:sz="4" w:space="0" w:color="auto"/>
              <w:bottom w:val="single" w:sz="4" w:space="0" w:color="auto"/>
              <w:right w:val="single" w:sz="4" w:space="0" w:color="auto"/>
            </w:tcBorders>
            <w:vAlign w:val="center"/>
          </w:tcPr>
          <w:p w:rsidR="006B5C4E" w:rsidRPr="007B5312" w:rsidRDefault="006B5C4E" w:rsidP="00AC7E7A">
            <w:pPr>
              <w:adjustRightInd w:val="0"/>
              <w:snapToGrid w:val="0"/>
              <w:rPr>
                <w:rFonts w:ascii="仿宋" w:eastAsia="仿宋" w:hAnsi="仿宋"/>
                <w:color w:val="000000" w:themeColor="text1"/>
                <w:sz w:val="30"/>
                <w:szCs w:val="30"/>
              </w:rPr>
            </w:pPr>
          </w:p>
        </w:tc>
        <w:tc>
          <w:tcPr>
            <w:tcW w:w="465" w:type="dxa"/>
            <w:tcBorders>
              <w:top w:val="single" w:sz="4" w:space="0" w:color="auto"/>
              <w:left w:val="single" w:sz="4" w:space="0" w:color="auto"/>
              <w:bottom w:val="single" w:sz="4" w:space="0" w:color="auto"/>
              <w:right w:val="single" w:sz="4" w:space="0" w:color="auto"/>
            </w:tcBorders>
            <w:vAlign w:val="center"/>
          </w:tcPr>
          <w:p w:rsidR="006B5C4E" w:rsidRPr="007B5312" w:rsidRDefault="006B5C4E" w:rsidP="00AC7E7A">
            <w:pPr>
              <w:adjustRightInd w:val="0"/>
              <w:snapToGrid w:val="0"/>
              <w:rPr>
                <w:rFonts w:ascii="仿宋" w:eastAsia="仿宋" w:hAnsi="仿宋"/>
                <w:color w:val="000000" w:themeColor="text1"/>
                <w:sz w:val="30"/>
                <w:szCs w:val="30"/>
              </w:rPr>
            </w:pPr>
          </w:p>
        </w:tc>
        <w:tc>
          <w:tcPr>
            <w:tcW w:w="467" w:type="dxa"/>
            <w:tcBorders>
              <w:top w:val="single" w:sz="4" w:space="0" w:color="auto"/>
              <w:left w:val="single" w:sz="4" w:space="0" w:color="auto"/>
              <w:bottom w:val="single" w:sz="4" w:space="0" w:color="auto"/>
              <w:right w:val="single" w:sz="4" w:space="0" w:color="auto"/>
            </w:tcBorders>
            <w:vAlign w:val="center"/>
          </w:tcPr>
          <w:p w:rsidR="006B5C4E" w:rsidRPr="007B5312" w:rsidRDefault="006B5C4E" w:rsidP="00AC7E7A">
            <w:pPr>
              <w:adjustRightInd w:val="0"/>
              <w:snapToGrid w:val="0"/>
              <w:rPr>
                <w:rFonts w:ascii="仿宋" w:eastAsia="仿宋" w:hAnsi="仿宋"/>
                <w:color w:val="000000" w:themeColor="text1"/>
                <w:sz w:val="30"/>
                <w:szCs w:val="30"/>
              </w:rPr>
            </w:pPr>
          </w:p>
        </w:tc>
      </w:tr>
      <w:tr w:rsidR="006B5C4E" w:rsidRPr="007B5312" w:rsidTr="00AC7E7A">
        <w:trPr>
          <w:cantSplit/>
          <w:trHeight w:val="894"/>
          <w:jc w:val="center"/>
        </w:trPr>
        <w:tc>
          <w:tcPr>
            <w:tcW w:w="595" w:type="dxa"/>
            <w:vMerge/>
            <w:tcBorders>
              <w:left w:val="single" w:sz="2" w:space="0" w:color="auto"/>
              <w:bottom w:val="single" w:sz="4" w:space="0" w:color="auto"/>
              <w:right w:val="single" w:sz="4" w:space="0" w:color="auto"/>
            </w:tcBorders>
            <w:vAlign w:val="center"/>
          </w:tcPr>
          <w:p w:rsidR="006B5C4E" w:rsidRPr="007B5312" w:rsidRDefault="006B5C4E" w:rsidP="00AC7E7A">
            <w:pPr>
              <w:widowControl/>
              <w:adjustRightInd w:val="0"/>
              <w:snapToGrid w:val="0"/>
              <w:jc w:val="left"/>
              <w:rPr>
                <w:rFonts w:ascii="仿宋" w:eastAsia="仿宋" w:hAnsi="仿宋"/>
                <w:color w:val="000000" w:themeColor="text1"/>
                <w:sz w:val="30"/>
                <w:szCs w:val="30"/>
              </w:rPr>
            </w:pPr>
          </w:p>
        </w:tc>
        <w:tc>
          <w:tcPr>
            <w:tcW w:w="5310"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B5C4E" w:rsidRPr="007B5312" w:rsidRDefault="006B5C4E" w:rsidP="00AC7E7A">
            <w:pPr>
              <w:adjustRightInd w:val="0"/>
              <w:snapToGrid w:val="0"/>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辐射共享措施有力，未来建设计划可行。</w:t>
            </w:r>
          </w:p>
        </w:tc>
        <w:tc>
          <w:tcPr>
            <w:tcW w:w="744" w:type="dxa"/>
            <w:tcBorders>
              <w:top w:val="single" w:sz="4" w:space="0" w:color="auto"/>
              <w:left w:val="single" w:sz="4" w:space="0" w:color="auto"/>
              <w:bottom w:val="single" w:sz="4" w:space="0" w:color="auto"/>
              <w:right w:val="single" w:sz="4" w:space="0" w:color="auto"/>
            </w:tcBorders>
            <w:vAlign w:val="center"/>
          </w:tcPr>
          <w:p w:rsidR="006B5C4E" w:rsidRPr="007B5312" w:rsidRDefault="006B5C4E" w:rsidP="00AC7E7A">
            <w:pPr>
              <w:adjustRightInd w:val="0"/>
              <w:snapToGrid w:val="0"/>
              <w:jc w:val="center"/>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30分</w:t>
            </w:r>
          </w:p>
        </w:tc>
        <w:tc>
          <w:tcPr>
            <w:tcW w:w="615" w:type="dxa"/>
            <w:tcBorders>
              <w:top w:val="single" w:sz="4" w:space="0" w:color="auto"/>
              <w:left w:val="single" w:sz="4" w:space="0" w:color="auto"/>
              <w:bottom w:val="single" w:sz="4" w:space="0" w:color="auto"/>
              <w:right w:val="single" w:sz="4" w:space="0" w:color="auto"/>
            </w:tcBorders>
          </w:tcPr>
          <w:p w:rsidR="006B5C4E" w:rsidRPr="007B5312" w:rsidRDefault="006B5C4E" w:rsidP="00AC7E7A">
            <w:pPr>
              <w:adjustRightInd w:val="0"/>
              <w:snapToGrid w:val="0"/>
              <w:rPr>
                <w:rFonts w:ascii="仿宋" w:eastAsia="仿宋" w:hAnsi="仿宋"/>
                <w:color w:val="000000" w:themeColor="text1"/>
                <w:sz w:val="30"/>
                <w:szCs w:val="30"/>
              </w:rPr>
            </w:pPr>
          </w:p>
        </w:tc>
        <w:tc>
          <w:tcPr>
            <w:tcW w:w="465" w:type="dxa"/>
            <w:tcBorders>
              <w:top w:val="single" w:sz="4" w:space="0" w:color="auto"/>
              <w:left w:val="single" w:sz="4" w:space="0" w:color="auto"/>
              <w:bottom w:val="single" w:sz="4" w:space="0" w:color="auto"/>
              <w:right w:val="single" w:sz="4" w:space="0" w:color="auto"/>
            </w:tcBorders>
            <w:vAlign w:val="center"/>
          </w:tcPr>
          <w:p w:rsidR="006B5C4E" w:rsidRPr="007B5312" w:rsidRDefault="006B5C4E" w:rsidP="00AC7E7A">
            <w:pPr>
              <w:adjustRightInd w:val="0"/>
              <w:snapToGrid w:val="0"/>
              <w:rPr>
                <w:rFonts w:ascii="仿宋" w:eastAsia="仿宋" w:hAnsi="仿宋"/>
                <w:color w:val="000000" w:themeColor="text1"/>
                <w:sz w:val="30"/>
                <w:szCs w:val="30"/>
              </w:rPr>
            </w:pPr>
          </w:p>
        </w:tc>
        <w:tc>
          <w:tcPr>
            <w:tcW w:w="465" w:type="dxa"/>
            <w:tcBorders>
              <w:top w:val="single" w:sz="4" w:space="0" w:color="auto"/>
              <w:left w:val="single" w:sz="4" w:space="0" w:color="auto"/>
              <w:bottom w:val="single" w:sz="4" w:space="0" w:color="auto"/>
              <w:right w:val="single" w:sz="4" w:space="0" w:color="auto"/>
            </w:tcBorders>
            <w:vAlign w:val="center"/>
          </w:tcPr>
          <w:p w:rsidR="006B5C4E" w:rsidRPr="007B5312" w:rsidRDefault="006B5C4E" w:rsidP="00AC7E7A">
            <w:pPr>
              <w:adjustRightInd w:val="0"/>
              <w:snapToGrid w:val="0"/>
              <w:rPr>
                <w:rFonts w:ascii="仿宋" w:eastAsia="仿宋" w:hAnsi="仿宋"/>
                <w:color w:val="000000" w:themeColor="text1"/>
                <w:sz w:val="30"/>
                <w:szCs w:val="30"/>
              </w:rPr>
            </w:pPr>
          </w:p>
        </w:tc>
        <w:tc>
          <w:tcPr>
            <w:tcW w:w="465" w:type="dxa"/>
            <w:tcBorders>
              <w:top w:val="single" w:sz="4" w:space="0" w:color="auto"/>
              <w:left w:val="single" w:sz="4" w:space="0" w:color="auto"/>
              <w:bottom w:val="single" w:sz="4" w:space="0" w:color="auto"/>
              <w:right w:val="single" w:sz="4" w:space="0" w:color="auto"/>
            </w:tcBorders>
            <w:vAlign w:val="center"/>
          </w:tcPr>
          <w:p w:rsidR="006B5C4E" w:rsidRPr="007B5312" w:rsidRDefault="006B5C4E" w:rsidP="00AC7E7A">
            <w:pPr>
              <w:adjustRightInd w:val="0"/>
              <w:snapToGrid w:val="0"/>
              <w:rPr>
                <w:rFonts w:ascii="仿宋" w:eastAsia="仿宋" w:hAnsi="仿宋"/>
                <w:color w:val="000000" w:themeColor="text1"/>
                <w:sz w:val="30"/>
                <w:szCs w:val="30"/>
              </w:rPr>
            </w:pPr>
          </w:p>
        </w:tc>
        <w:tc>
          <w:tcPr>
            <w:tcW w:w="467" w:type="dxa"/>
            <w:tcBorders>
              <w:top w:val="single" w:sz="4" w:space="0" w:color="auto"/>
              <w:left w:val="single" w:sz="4" w:space="0" w:color="auto"/>
              <w:bottom w:val="single" w:sz="4" w:space="0" w:color="auto"/>
              <w:right w:val="single" w:sz="4" w:space="0" w:color="auto"/>
            </w:tcBorders>
            <w:vAlign w:val="center"/>
          </w:tcPr>
          <w:p w:rsidR="006B5C4E" w:rsidRPr="007B5312" w:rsidRDefault="006B5C4E" w:rsidP="00AC7E7A">
            <w:pPr>
              <w:adjustRightInd w:val="0"/>
              <w:snapToGrid w:val="0"/>
              <w:rPr>
                <w:rFonts w:ascii="仿宋" w:eastAsia="仿宋" w:hAnsi="仿宋"/>
                <w:color w:val="000000" w:themeColor="text1"/>
                <w:sz w:val="30"/>
                <w:szCs w:val="30"/>
              </w:rPr>
            </w:pPr>
          </w:p>
        </w:tc>
      </w:tr>
    </w:tbl>
    <w:p w:rsidR="006B5C4E" w:rsidRPr="007B5312" w:rsidRDefault="006B5C4E" w:rsidP="006B5C4E">
      <w:pPr>
        <w:adjustRightInd w:val="0"/>
        <w:snapToGrid w:val="0"/>
        <w:spacing w:line="312" w:lineRule="auto"/>
        <w:rPr>
          <w:rFonts w:ascii="仿宋" w:eastAsia="仿宋" w:hAnsi="仿宋"/>
          <w:bCs/>
          <w:color w:val="000000" w:themeColor="text1"/>
          <w:sz w:val="30"/>
          <w:szCs w:val="30"/>
        </w:rPr>
      </w:pPr>
    </w:p>
    <w:p w:rsidR="006B5C4E" w:rsidRPr="007B5312" w:rsidRDefault="006B5C4E" w:rsidP="006B5C4E">
      <w:pPr>
        <w:adjustRightInd w:val="0"/>
        <w:snapToGrid w:val="0"/>
        <w:spacing w:line="312" w:lineRule="auto"/>
        <w:rPr>
          <w:rFonts w:ascii="仿宋" w:eastAsia="仿宋" w:hAnsi="仿宋"/>
          <w:bCs/>
          <w:color w:val="000000" w:themeColor="text1"/>
          <w:sz w:val="30"/>
          <w:szCs w:val="30"/>
        </w:rPr>
      </w:pPr>
      <w:r w:rsidRPr="007B5312">
        <w:rPr>
          <w:rFonts w:ascii="仿宋" w:eastAsia="仿宋" w:hAnsi="仿宋" w:hint="eastAsia"/>
          <w:bCs/>
          <w:color w:val="000000" w:themeColor="text1"/>
          <w:sz w:val="30"/>
          <w:szCs w:val="30"/>
        </w:rPr>
        <w:t>[1] 根据课程类型，在“课程内容设计”中参照相应要求进行打分。</w:t>
      </w:r>
    </w:p>
    <w:p w:rsidR="006B5C4E" w:rsidRPr="007B5312" w:rsidRDefault="006B5C4E" w:rsidP="006B5C4E">
      <w:pPr>
        <w:widowControl/>
        <w:adjustRightInd w:val="0"/>
        <w:snapToGrid w:val="0"/>
        <w:spacing w:line="312" w:lineRule="auto"/>
        <w:rPr>
          <w:rFonts w:ascii="仿宋" w:eastAsia="仿宋" w:hAnsi="仿宋"/>
          <w:color w:val="000000" w:themeColor="text1"/>
          <w:sz w:val="30"/>
          <w:szCs w:val="30"/>
        </w:rPr>
      </w:pPr>
    </w:p>
    <w:p w:rsidR="006B5C4E" w:rsidRPr="007B5312" w:rsidRDefault="006B5C4E" w:rsidP="006B5C4E">
      <w:pPr>
        <w:widowControl/>
        <w:adjustRightInd w:val="0"/>
        <w:snapToGrid w:val="0"/>
        <w:spacing w:line="312" w:lineRule="auto"/>
        <w:rPr>
          <w:rFonts w:ascii="仿宋" w:eastAsia="仿宋" w:hAnsi="仿宋"/>
          <w:color w:val="000000" w:themeColor="text1"/>
          <w:sz w:val="30"/>
          <w:szCs w:val="30"/>
        </w:rPr>
      </w:pPr>
    </w:p>
    <w:p w:rsidR="006B5C4E" w:rsidRPr="007B5312" w:rsidRDefault="006B5C4E" w:rsidP="006B5C4E">
      <w:pPr>
        <w:widowControl/>
        <w:adjustRightInd w:val="0"/>
        <w:snapToGrid w:val="0"/>
        <w:spacing w:line="312" w:lineRule="auto"/>
        <w:rPr>
          <w:rFonts w:ascii="仿宋" w:eastAsia="仿宋" w:hAnsi="仿宋"/>
          <w:color w:val="000000" w:themeColor="text1"/>
          <w:sz w:val="30"/>
          <w:szCs w:val="30"/>
        </w:rPr>
      </w:pPr>
    </w:p>
    <w:p w:rsidR="006B5C4E" w:rsidRPr="007B5312" w:rsidRDefault="006B5C4E" w:rsidP="006B5C4E">
      <w:pPr>
        <w:widowControl/>
        <w:adjustRightInd w:val="0"/>
        <w:snapToGrid w:val="0"/>
        <w:spacing w:line="312" w:lineRule="auto"/>
        <w:rPr>
          <w:rFonts w:ascii="仿宋" w:eastAsia="仿宋" w:hAnsi="仿宋"/>
          <w:color w:val="000000" w:themeColor="text1"/>
          <w:sz w:val="30"/>
          <w:szCs w:val="30"/>
        </w:rPr>
      </w:pPr>
    </w:p>
    <w:p w:rsidR="006B5C4E" w:rsidRPr="007B5312" w:rsidRDefault="006B5C4E" w:rsidP="006B5C4E">
      <w:pPr>
        <w:adjustRightInd w:val="0"/>
        <w:snapToGrid w:val="0"/>
        <w:spacing w:line="312" w:lineRule="auto"/>
        <w:outlineLvl w:val="0"/>
        <w:rPr>
          <w:rFonts w:ascii="仿宋" w:eastAsia="仿宋" w:hAnsi="仿宋"/>
          <w:color w:val="000000" w:themeColor="text1"/>
          <w:kern w:val="0"/>
          <w:sz w:val="30"/>
          <w:szCs w:val="30"/>
        </w:rPr>
      </w:pPr>
    </w:p>
    <w:p w:rsidR="006B5C4E" w:rsidRPr="007B5312" w:rsidRDefault="006B5C4E" w:rsidP="006B5C4E">
      <w:pPr>
        <w:adjustRightInd w:val="0"/>
        <w:snapToGrid w:val="0"/>
        <w:spacing w:line="312" w:lineRule="auto"/>
        <w:rPr>
          <w:rFonts w:ascii="仿宋" w:eastAsia="仿宋" w:hAnsi="仿宋"/>
          <w:color w:val="000000" w:themeColor="text1"/>
          <w:sz w:val="30"/>
          <w:szCs w:val="30"/>
        </w:rPr>
      </w:pPr>
    </w:p>
    <w:p w:rsidR="006B5C4E" w:rsidRPr="007B5312" w:rsidRDefault="006B5C4E" w:rsidP="006B5C4E">
      <w:pPr>
        <w:adjustRightInd w:val="0"/>
        <w:snapToGrid w:val="0"/>
        <w:spacing w:line="312" w:lineRule="auto"/>
        <w:rPr>
          <w:rFonts w:ascii="仿宋" w:eastAsia="仿宋" w:hAnsi="仿宋"/>
          <w:color w:val="000000" w:themeColor="text1"/>
          <w:sz w:val="30"/>
          <w:szCs w:val="30"/>
        </w:rPr>
      </w:pPr>
    </w:p>
    <w:p w:rsidR="006B5B72" w:rsidRPr="006B5C4E" w:rsidRDefault="006B5C4E"/>
    <w:sectPr w:rsidR="006B5B72" w:rsidRPr="006B5C4E" w:rsidSect="006A2E1C">
      <w:pgSz w:w="11906" w:h="16838" w:code="9"/>
      <w:pgMar w:top="1440" w:right="1797" w:bottom="1440" w:left="1797" w:header="851" w:footer="992" w:gutter="0"/>
      <w:cols w:space="425"/>
      <w:docGrid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Times New Roman”“">
    <w:altName w:val="宋体"/>
    <w:charset w:val="86"/>
    <w:family w:val="roman"/>
    <w:pitch w:val="default"/>
    <w:sig w:usb0="00000001" w:usb1="080E0000" w:usb2="00000010" w:usb3="00000000" w:csb0="00040000" w:csb1="00000000"/>
  </w:font>
  <w:font w:name="??">
    <w:altName w:val="Times New Roman"/>
    <w:panose1 w:val="00000000000000000000"/>
    <w:charset w:val="00"/>
    <w:family w:val="roman"/>
    <w:notTrueType/>
    <w:pitch w:val="default"/>
    <w:sig w:usb0="00000003" w:usb1="00000000" w:usb2="00000000" w:usb3="00000000" w:csb0="00000001" w:csb1="00000000"/>
  </w:font>
  <w:font w:name="华文楷体">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AFF" w:usb1="C0007843" w:usb2="00000009" w:usb3="00000000" w:csb0="000001FF" w:csb1="00000000"/>
  </w:font>
  <w:font w:name="方正粗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方正大黑_GBK">
    <w:altName w:val="黑体"/>
    <w:charset w:val="86"/>
    <w:family w:val="auto"/>
    <w:pitch w:val="default"/>
    <w:sig w:usb0="00000001" w:usb1="080E0000" w:usb2="0000000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4974" w:rsidRDefault="006B5C4E">
    <w:pPr>
      <w:pStyle w:val="a4"/>
      <w:framePr w:wrap="around" w:vAnchor="text" w:hAnchor="margin" w:xAlign="center" w:y="1"/>
      <w:rPr>
        <w:rStyle w:val="a3"/>
      </w:rPr>
    </w:pPr>
    <w:r>
      <w:fldChar w:fldCharType="begin"/>
    </w:r>
    <w:r>
      <w:rPr>
        <w:rStyle w:val="a3"/>
      </w:rPr>
      <w:instrText xml:space="preserve">PAGE  </w:instrText>
    </w:r>
    <w:r>
      <w:fldChar w:fldCharType="separate"/>
    </w:r>
    <w:r>
      <w:rPr>
        <w:rStyle w:val="a3"/>
      </w:rPr>
      <w:t>3</w:t>
    </w:r>
    <w:r>
      <w:fldChar w:fldCharType="end"/>
    </w:r>
  </w:p>
  <w:p w:rsidR="001C4974" w:rsidRDefault="006B5C4E">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4974" w:rsidRDefault="006B5C4E">
    <w:pPr>
      <w:pStyle w:val="a4"/>
      <w:framePr w:wrap="around" w:vAnchor="text" w:hAnchor="margin" w:xAlign="center" w:y="1"/>
      <w:rPr>
        <w:rStyle w:val="a3"/>
      </w:rPr>
    </w:pPr>
    <w:r>
      <w:fldChar w:fldCharType="begin"/>
    </w:r>
    <w:r>
      <w:rPr>
        <w:rStyle w:val="a3"/>
      </w:rPr>
      <w:instrText xml:space="preserve">PAGE  </w:instrText>
    </w:r>
    <w:r>
      <w:fldChar w:fldCharType="separate"/>
    </w:r>
    <w:r>
      <w:rPr>
        <w:rStyle w:val="a3"/>
        <w:noProof/>
      </w:rPr>
      <w:t>26</w:t>
    </w:r>
    <w:r>
      <w:fldChar w:fldCharType="end"/>
    </w:r>
  </w:p>
  <w:p w:rsidR="001C4974" w:rsidRDefault="006B5C4E">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793903"/>
      <w:docPartObj>
        <w:docPartGallery w:val="Page Numbers (Bottom of Page)"/>
        <w:docPartUnique/>
      </w:docPartObj>
    </w:sdtPr>
    <w:sdtEndPr/>
    <w:sdtContent>
      <w:p w:rsidR="00405260" w:rsidRDefault="006B5C4E">
        <w:pPr>
          <w:pStyle w:val="a4"/>
          <w:jc w:val="center"/>
        </w:pPr>
        <w:r>
          <w:fldChar w:fldCharType="begin"/>
        </w:r>
        <w:r>
          <w:instrText xml:space="preserve"> PAGE   \* MERGEFORMAT </w:instrText>
        </w:r>
        <w:r>
          <w:fldChar w:fldCharType="separate"/>
        </w:r>
        <w:r w:rsidRPr="006B5C4E">
          <w:rPr>
            <w:noProof/>
            <w:lang w:val="zh-CN"/>
          </w:rPr>
          <w:t>2</w:t>
        </w:r>
        <w:r>
          <w:fldChar w:fldCharType="end"/>
        </w:r>
      </w:p>
    </w:sdtContent>
  </w:sdt>
  <w:p w:rsidR="00405260" w:rsidRDefault="006B5C4E">
    <w:pPr>
      <w:pStyle w:val="a4"/>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lvl w:ilvl="0">
      <w:start w:val="3"/>
      <w:numFmt w:val="japaneseCounting"/>
      <w:lvlText w:val="%1、"/>
      <w:lvlJc w:val="left"/>
      <w:pPr>
        <w:tabs>
          <w:tab w:val="num" w:pos="1322"/>
        </w:tabs>
        <w:ind w:left="1322" w:hanging="720"/>
      </w:pPr>
      <w:rPr>
        <w:rFonts w:hint="default"/>
      </w:rPr>
    </w:lvl>
    <w:lvl w:ilvl="1">
      <w:start w:val="1"/>
      <w:numFmt w:val="lowerLetter"/>
      <w:lvlText w:val="%2)"/>
      <w:lvlJc w:val="left"/>
      <w:pPr>
        <w:tabs>
          <w:tab w:val="num" w:pos="1442"/>
        </w:tabs>
        <w:ind w:left="1442" w:hanging="420"/>
      </w:pPr>
    </w:lvl>
    <w:lvl w:ilvl="2">
      <w:start w:val="1"/>
      <w:numFmt w:val="lowerRoman"/>
      <w:lvlText w:val="%3."/>
      <w:lvlJc w:val="right"/>
      <w:pPr>
        <w:tabs>
          <w:tab w:val="num" w:pos="1862"/>
        </w:tabs>
        <w:ind w:left="1862" w:hanging="420"/>
      </w:pPr>
    </w:lvl>
    <w:lvl w:ilvl="3">
      <w:start w:val="1"/>
      <w:numFmt w:val="decimal"/>
      <w:lvlText w:val="%4."/>
      <w:lvlJc w:val="left"/>
      <w:pPr>
        <w:tabs>
          <w:tab w:val="num" w:pos="2282"/>
        </w:tabs>
        <w:ind w:left="2282" w:hanging="420"/>
      </w:pPr>
    </w:lvl>
    <w:lvl w:ilvl="4">
      <w:start w:val="1"/>
      <w:numFmt w:val="lowerLetter"/>
      <w:lvlText w:val="%5)"/>
      <w:lvlJc w:val="left"/>
      <w:pPr>
        <w:tabs>
          <w:tab w:val="num" w:pos="2702"/>
        </w:tabs>
        <w:ind w:left="2702" w:hanging="420"/>
      </w:pPr>
    </w:lvl>
    <w:lvl w:ilvl="5">
      <w:start w:val="1"/>
      <w:numFmt w:val="lowerRoman"/>
      <w:lvlText w:val="%6."/>
      <w:lvlJc w:val="right"/>
      <w:pPr>
        <w:tabs>
          <w:tab w:val="num" w:pos="3122"/>
        </w:tabs>
        <w:ind w:left="3122" w:hanging="420"/>
      </w:pPr>
    </w:lvl>
    <w:lvl w:ilvl="6">
      <w:start w:val="1"/>
      <w:numFmt w:val="decimal"/>
      <w:lvlText w:val="%7."/>
      <w:lvlJc w:val="left"/>
      <w:pPr>
        <w:tabs>
          <w:tab w:val="num" w:pos="3542"/>
        </w:tabs>
        <w:ind w:left="3542" w:hanging="420"/>
      </w:pPr>
    </w:lvl>
    <w:lvl w:ilvl="7">
      <w:start w:val="1"/>
      <w:numFmt w:val="lowerLetter"/>
      <w:lvlText w:val="%8)"/>
      <w:lvlJc w:val="left"/>
      <w:pPr>
        <w:tabs>
          <w:tab w:val="num" w:pos="3962"/>
        </w:tabs>
        <w:ind w:left="3962" w:hanging="420"/>
      </w:pPr>
    </w:lvl>
    <w:lvl w:ilvl="8">
      <w:start w:val="1"/>
      <w:numFmt w:val="lowerRoman"/>
      <w:lvlText w:val="%9."/>
      <w:lvlJc w:val="right"/>
      <w:pPr>
        <w:tabs>
          <w:tab w:val="num" w:pos="4382"/>
        </w:tabs>
        <w:ind w:left="4382" w:hanging="420"/>
      </w:pPr>
    </w:lvl>
  </w:abstractNum>
  <w:abstractNum w:abstractNumId="1">
    <w:nsid w:val="00000008"/>
    <w:multiLevelType w:val="multilevel"/>
    <w:tmpl w:val="00000008"/>
    <w:lvl w:ilvl="0">
      <w:start w:val="1"/>
      <w:numFmt w:val="japaneseCounting"/>
      <w:lvlText w:val="%1、"/>
      <w:lvlJc w:val="left"/>
      <w:pPr>
        <w:tabs>
          <w:tab w:val="num" w:pos="1665"/>
        </w:tabs>
        <w:ind w:left="1665" w:hanging="720"/>
      </w:pPr>
      <w:rPr>
        <w:rFonts w:hint="eastAsia"/>
        <w:lang w:val="en-US"/>
      </w:rPr>
    </w:lvl>
    <w:lvl w:ilvl="1">
      <w:start w:val="1"/>
      <w:numFmt w:val="decimal"/>
      <w:lvlText w:val="%2．"/>
      <w:lvlJc w:val="left"/>
      <w:pPr>
        <w:tabs>
          <w:tab w:val="num" w:pos="1679"/>
        </w:tabs>
        <w:ind w:left="1679" w:hanging="720"/>
      </w:pPr>
      <w:rPr>
        <w:rFonts w:hint="eastAsia"/>
      </w:rPr>
    </w:lvl>
    <w:lvl w:ilvl="2">
      <w:start w:val="1"/>
      <w:numFmt w:val="lowerRoman"/>
      <w:lvlText w:val="%3."/>
      <w:lvlJc w:val="right"/>
      <w:pPr>
        <w:tabs>
          <w:tab w:val="num" w:pos="1799"/>
        </w:tabs>
        <w:ind w:left="1799" w:hanging="420"/>
      </w:pPr>
    </w:lvl>
    <w:lvl w:ilvl="3">
      <w:start w:val="1"/>
      <w:numFmt w:val="decimal"/>
      <w:lvlText w:val="%4."/>
      <w:lvlJc w:val="left"/>
      <w:pPr>
        <w:tabs>
          <w:tab w:val="num" w:pos="2219"/>
        </w:tabs>
        <w:ind w:left="2219" w:hanging="420"/>
      </w:pPr>
    </w:lvl>
    <w:lvl w:ilvl="4">
      <w:start w:val="1"/>
      <w:numFmt w:val="lowerLetter"/>
      <w:lvlText w:val="%5)"/>
      <w:lvlJc w:val="left"/>
      <w:pPr>
        <w:tabs>
          <w:tab w:val="num" w:pos="2639"/>
        </w:tabs>
        <w:ind w:left="2639" w:hanging="420"/>
      </w:pPr>
    </w:lvl>
    <w:lvl w:ilvl="5">
      <w:start w:val="1"/>
      <w:numFmt w:val="lowerRoman"/>
      <w:lvlText w:val="%6."/>
      <w:lvlJc w:val="right"/>
      <w:pPr>
        <w:tabs>
          <w:tab w:val="num" w:pos="3059"/>
        </w:tabs>
        <w:ind w:left="3059" w:hanging="420"/>
      </w:pPr>
    </w:lvl>
    <w:lvl w:ilvl="6">
      <w:start w:val="1"/>
      <w:numFmt w:val="decimal"/>
      <w:lvlText w:val="%7."/>
      <w:lvlJc w:val="left"/>
      <w:pPr>
        <w:tabs>
          <w:tab w:val="num" w:pos="3479"/>
        </w:tabs>
        <w:ind w:left="3479" w:hanging="420"/>
      </w:pPr>
    </w:lvl>
    <w:lvl w:ilvl="7">
      <w:start w:val="1"/>
      <w:numFmt w:val="lowerLetter"/>
      <w:lvlText w:val="%8)"/>
      <w:lvlJc w:val="left"/>
      <w:pPr>
        <w:tabs>
          <w:tab w:val="num" w:pos="3899"/>
        </w:tabs>
        <w:ind w:left="3899" w:hanging="420"/>
      </w:pPr>
    </w:lvl>
    <w:lvl w:ilvl="8">
      <w:start w:val="1"/>
      <w:numFmt w:val="lowerRoman"/>
      <w:lvlText w:val="%9."/>
      <w:lvlJc w:val="right"/>
      <w:pPr>
        <w:tabs>
          <w:tab w:val="num" w:pos="4319"/>
        </w:tabs>
        <w:ind w:left="4319" w:hanging="420"/>
      </w:pPr>
    </w:lvl>
  </w:abstractNum>
  <w:abstractNum w:abstractNumId="2">
    <w:nsid w:val="00000009"/>
    <w:multiLevelType w:val="singleLevel"/>
    <w:tmpl w:val="00000009"/>
    <w:lvl w:ilvl="0">
      <w:start w:val="2"/>
      <w:numFmt w:val="decimal"/>
      <w:suff w:val="nothing"/>
      <w:lvlText w:val="%1."/>
      <w:lvlJc w:val="left"/>
    </w:lvl>
  </w:abstractNum>
  <w:abstractNum w:abstractNumId="3">
    <w:nsid w:val="0000000C"/>
    <w:multiLevelType w:val="multilevel"/>
    <w:tmpl w:val="0000000C"/>
    <w:lvl w:ilvl="0">
      <w:start w:val="3"/>
      <w:numFmt w:val="japaneseCounting"/>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0000001D"/>
    <w:multiLevelType w:val="multilevel"/>
    <w:tmpl w:val="000000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0000032"/>
    <w:multiLevelType w:val="multilevel"/>
    <w:tmpl w:val="00000032"/>
    <w:lvl w:ilvl="0">
      <w:start w:val="5"/>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00000033"/>
    <w:multiLevelType w:val="multilevel"/>
    <w:tmpl w:val="0000003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01914AEC"/>
    <w:multiLevelType w:val="multilevel"/>
    <w:tmpl w:val="01914AEC"/>
    <w:lvl w:ilvl="0">
      <w:start w:val="1"/>
      <w:numFmt w:val="lowerLetter"/>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104E227F"/>
    <w:multiLevelType w:val="multilevel"/>
    <w:tmpl w:val="104E227F"/>
    <w:lvl w:ilvl="0">
      <w:start w:val="1"/>
      <w:numFmt w:val="lowerLetter"/>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15045FD4"/>
    <w:multiLevelType w:val="multilevel"/>
    <w:tmpl w:val="15045FD4"/>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1CDF4B22"/>
    <w:multiLevelType w:val="multilevel"/>
    <w:tmpl w:val="1CDF4B22"/>
    <w:lvl w:ilvl="0">
      <w:start w:val="1"/>
      <w:numFmt w:val="lowerLetter"/>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24F632B6"/>
    <w:multiLevelType w:val="multilevel"/>
    <w:tmpl w:val="24F632B6"/>
    <w:lvl w:ilvl="0">
      <w:start w:val="1"/>
      <w:numFmt w:val="lowerLetter"/>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2786748D"/>
    <w:multiLevelType w:val="multilevel"/>
    <w:tmpl w:val="2786748D"/>
    <w:lvl w:ilvl="0">
      <w:start w:val="1"/>
      <w:numFmt w:val="lowerLetter"/>
      <w:lvlText w:val="%1)"/>
      <w:lvlJc w:val="left"/>
      <w:pPr>
        <w:ind w:left="420" w:hanging="420"/>
      </w:pPr>
      <w:rPr>
        <w:rFonts w:ascii="Times New Roman" w:hAnsi="Times New Roman" w:cs="Times New Roman" w:hint="default"/>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28F03C0C"/>
    <w:multiLevelType w:val="multilevel"/>
    <w:tmpl w:val="28F03C0C"/>
    <w:lvl w:ilvl="0">
      <w:start w:val="1"/>
      <w:numFmt w:val="lowerLetter"/>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50046122"/>
    <w:multiLevelType w:val="multilevel"/>
    <w:tmpl w:val="50046122"/>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52D5E9DD"/>
    <w:multiLevelType w:val="singleLevel"/>
    <w:tmpl w:val="52D5E9DD"/>
    <w:lvl w:ilvl="0">
      <w:start w:val="2"/>
      <w:numFmt w:val="chineseCounting"/>
      <w:suff w:val="nothing"/>
      <w:lvlText w:val="（%1）"/>
      <w:lvlJc w:val="left"/>
    </w:lvl>
  </w:abstractNum>
  <w:abstractNum w:abstractNumId="16">
    <w:nsid w:val="52D5F096"/>
    <w:multiLevelType w:val="singleLevel"/>
    <w:tmpl w:val="52D5F096"/>
    <w:lvl w:ilvl="0">
      <w:start w:val="3"/>
      <w:numFmt w:val="chineseCounting"/>
      <w:suff w:val="nothing"/>
      <w:lvlText w:val="（%1）"/>
      <w:lvlJc w:val="left"/>
    </w:lvl>
  </w:abstractNum>
  <w:abstractNum w:abstractNumId="17">
    <w:nsid w:val="52D5FAB2"/>
    <w:multiLevelType w:val="singleLevel"/>
    <w:tmpl w:val="52D5FAB2"/>
    <w:lvl w:ilvl="0">
      <w:start w:val="1"/>
      <w:numFmt w:val="decimal"/>
      <w:suff w:val="nothing"/>
      <w:lvlText w:val="%1."/>
      <w:lvlJc w:val="left"/>
    </w:lvl>
  </w:abstractNum>
  <w:abstractNum w:abstractNumId="18">
    <w:nsid w:val="52D7525F"/>
    <w:multiLevelType w:val="singleLevel"/>
    <w:tmpl w:val="52D7525F"/>
    <w:lvl w:ilvl="0">
      <w:start w:val="5"/>
      <w:numFmt w:val="chineseCounting"/>
      <w:suff w:val="nothing"/>
      <w:lvlText w:val="%1、"/>
      <w:lvlJc w:val="left"/>
    </w:lvl>
  </w:abstractNum>
  <w:abstractNum w:abstractNumId="19">
    <w:nsid w:val="530AB8CB"/>
    <w:multiLevelType w:val="singleLevel"/>
    <w:tmpl w:val="530AB8CB"/>
    <w:lvl w:ilvl="0">
      <w:start w:val="3"/>
      <w:numFmt w:val="chineseCounting"/>
      <w:suff w:val="nothing"/>
      <w:lvlText w:val="（%1）"/>
      <w:lvlJc w:val="left"/>
    </w:lvl>
  </w:abstractNum>
  <w:abstractNum w:abstractNumId="20">
    <w:nsid w:val="530ADF0A"/>
    <w:multiLevelType w:val="singleLevel"/>
    <w:tmpl w:val="530ADF0A"/>
    <w:lvl w:ilvl="0">
      <w:start w:val="1"/>
      <w:numFmt w:val="chineseCounting"/>
      <w:suff w:val="nothing"/>
      <w:lvlText w:val="（%1）"/>
      <w:lvlJc w:val="left"/>
    </w:lvl>
  </w:abstractNum>
  <w:abstractNum w:abstractNumId="21">
    <w:nsid w:val="530B11E2"/>
    <w:multiLevelType w:val="singleLevel"/>
    <w:tmpl w:val="530B11E2"/>
    <w:lvl w:ilvl="0">
      <w:start w:val="1"/>
      <w:numFmt w:val="decimal"/>
      <w:suff w:val="nothing"/>
      <w:lvlText w:val="%1."/>
      <w:lvlJc w:val="left"/>
    </w:lvl>
  </w:abstractNum>
  <w:abstractNum w:abstractNumId="22">
    <w:nsid w:val="531038A5"/>
    <w:multiLevelType w:val="singleLevel"/>
    <w:tmpl w:val="531038A5"/>
    <w:lvl w:ilvl="0">
      <w:start w:val="8"/>
      <w:numFmt w:val="decimal"/>
      <w:suff w:val="nothing"/>
      <w:lvlText w:val="%1."/>
      <w:lvlJc w:val="left"/>
    </w:lvl>
  </w:abstractNum>
  <w:abstractNum w:abstractNumId="23">
    <w:nsid w:val="53103940"/>
    <w:multiLevelType w:val="singleLevel"/>
    <w:tmpl w:val="53103940"/>
    <w:lvl w:ilvl="0">
      <w:start w:val="1"/>
      <w:numFmt w:val="chineseCounting"/>
      <w:suff w:val="nothing"/>
      <w:lvlText w:val="%1、"/>
      <w:lvlJc w:val="left"/>
    </w:lvl>
  </w:abstractNum>
  <w:abstractNum w:abstractNumId="24">
    <w:nsid w:val="531039CC"/>
    <w:multiLevelType w:val="singleLevel"/>
    <w:tmpl w:val="531039CC"/>
    <w:lvl w:ilvl="0">
      <w:start w:val="2"/>
      <w:numFmt w:val="chineseCounting"/>
      <w:suff w:val="nothing"/>
      <w:lvlText w:val="%1、"/>
      <w:lvlJc w:val="left"/>
    </w:lvl>
  </w:abstractNum>
  <w:abstractNum w:abstractNumId="25">
    <w:nsid w:val="54423403"/>
    <w:multiLevelType w:val="multilevel"/>
    <w:tmpl w:val="54423403"/>
    <w:lvl w:ilvl="0">
      <w:start w:val="1"/>
      <w:numFmt w:val="lowerLetter"/>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nsid w:val="73DF7988"/>
    <w:multiLevelType w:val="multilevel"/>
    <w:tmpl w:val="73DF7988"/>
    <w:lvl w:ilvl="0">
      <w:start w:val="1"/>
      <w:numFmt w:val="lowerLetter"/>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0"/>
  </w:num>
  <w:num w:numId="3">
    <w:abstractNumId w:val="21"/>
  </w:num>
  <w:num w:numId="4">
    <w:abstractNumId w:val="3"/>
  </w:num>
  <w:num w:numId="5">
    <w:abstractNumId w:val="1"/>
  </w:num>
  <w:num w:numId="6">
    <w:abstractNumId w:val="22"/>
  </w:num>
  <w:num w:numId="7">
    <w:abstractNumId w:val="23"/>
  </w:num>
  <w:num w:numId="8">
    <w:abstractNumId w:val="24"/>
  </w:num>
  <w:num w:numId="9">
    <w:abstractNumId w:val="15"/>
  </w:num>
  <w:num w:numId="10">
    <w:abstractNumId w:val="16"/>
  </w:num>
  <w:num w:numId="11">
    <w:abstractNumId w:val="18"/>
  </w:num>
  <w:num w:numId="12">
    <w:abstractNumId w:val="20"/>
  </w:num>
  <w:num w:numId="13">
    <w:abstractNumId w:val="17"/>
  </w:num>
  <w:num w:numId="14">
    <w:abstractNumId w:val="6"/>
  </w:num>
  <w:num w:numId="15">
    <w:abstractNumId w:val="4"/>
  </w:num>
  <w:num w:numId="16">
    <w:abstractNumId w:val="5"/>
  </w:num>
  <w:num w:numId="17">
    <w:abstractNumId w:val="9"/>
  </w:num>
  <w:num w:numId="18">
    <w:abstractNumId w:val="10"/>
  </w:num>
  <w:num w:numId="19">
    <w:abstractNumId w:val="25"/>
  </w:num>
  <w:num w:numId="20">
    <w:abstractNumId w:val="7"/>
  </w:num>
  <w:num w:numId="21">
    <w:abstractNumId w:val="8"/>
  </w:num>
  <w:num w:numId="22">
    <w:abstractNumId w:val="14"/>
  </w:num>
  <w:num w:numId="23">
    <w:abstractNumId w:val="13"/>
  </w:num>
  <w:num w:numId="24">
    <w:abstractNumId w:val="12"/>
  </w:num>
  <w:num w:numId="25">
    <w:abstractNumId w:val="26"/>
  </w:num>
  <w:num w:numId="26">
    <w:abstractNumId w:val="11"/>
  </w:num>
  <w:num w:numId="27">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B5C4E"/>
    <w:rsid w:val="00413C51"/>
    <w:rsid w:val="00557E46"/>
    <w:rsid w:val="006A2E1C"/>
    <w:rsid w:val="006B5C4E"/>
    <w:rsid w:val="0074684C"/>
    <w:rsid w:val="007C58B1"/>
    <w:rsid w:val="008216FD"/>
    <w:rsid w:val="009227F1"/>
    <w:rsid w:val="00B1463F"/>
    <w:rsid w:val="00BB1AB9"/>
    <w:rsid w:val="00CF5916"/>
    <w:rsid w:val="00D62FB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5C4E"/>
    <w:pPr>
      <w:widowControl w:val="0"/>
      <w:jc w:val="both"/>
    </w:pPr>
    <w:rPr>
      <w:rFonts w:ascii="Times New Roman" w:eastAsia="宋体" w:hAnsi="Times New Roman" w:cs="Times New Roman"/>
      <w:szCs w:val="24"/>
    </w:rPr>
  </w:style>
  <w:style w:type="paragraph" w:styleId="1">
    <w:name w:val="heading 1"/>
    <w:basedOn w:val="a"/>
    <w:next w:val="a"/>
    <w:link w:val="1Char"/>
    <w:qFormat/>
    <w:rsid w:val="006B5C4E"/>
    <w:pPr>
      <w:keepNext/>
      <w:keepLines/>
      <w:spacing w:before="340" w:after="330" w:line="576" w:lineRule="auto"/>
      <w:outlineLvl w:val="0"/>
    </w:pPr>
    <w:rPr>
      <w:b/>
      <w:kern w:val="44"/>
      <w:sz w:val="44"/>
    </w:rPr>
  </w:style>
  <w:style w:type="paragraph" w:styleId="2">
    <w:name w:val="heading 2"/>
    <w:basedOn w:val="a"/>
    <w:next w:val="a"/>
    <w:link w:val="2Char"/>
    <w:qFormat/>
    <w:rsid w:val="006B5C4E"/>
    <w:pPr>
      <w:keepNext/>
      <w:keepLines/>
      <w:spacing w:before="260" w:after="260" w:line="416" w:lineRule="auto"/>
      <w:outlineLvl w:val="1"/>
    </w:pPr>
    <w:rPr>
      <w:rFonts w:ascii="Arial" w:eastAsia="黑体" w:hAnsi="Arial"/>
      <w:b/>
      <w:bCs/>
      <w:sz w:val="32"/>
      <w:szCs w:val="32"/>
    </w:rPr>
  </w:style>
  <w:style w:type="paragraph" w:styleId="4">
    <w:name w:val="heading 4"/>
    <w:basedOn w:val="a"/>
    <w:next w:val="a"/>
    <w:link w:val="4Char"/>
    <w:uiPriority w:val="9"/>
    <w:semiHidden/>
    <w:unhideWhenUsed/>
    <w:qFormat/>
    <w:rsid w:val="006B5C4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6B5C4E"/>
    <w:rPr>
      <w:rFonts w:ascii="Times New Roman" w:eastAsia="宋体" w:hAnsi="Times New Roman" w:cs="Times New Roman"/>
      <w:b/>
      <w:kern w:val="44"/>
      <w:sz w:val="44"/>
      <w:szCs w:val="24"/>
    </w:rPr>
  </w:style>
  <w:style w:type="character" w:customStyle="1" w:styleId="2Char">
    <w:name w:val="标题 2 Char"/>
    <w:basedOn w:val="a0"/>
    <w:link w:val="2"/>
    <w:rsid w:val="006B5C4E"/>
    <w:rPr>
      <w:rFonts w:ascii="Arial" w:eastAsia="黑体" w:hAnsi="Arial" w:cs="Times New Roman"/>
      <w:b/>
      <w:bCs/>
      <w:sz w:val="32"/>
      <w:szCs w:val="32"/>
    </w:rPr>
  </w:style>
  <w:style w:type="character" w:customStyle="1" w:styleId="4Char">
    <w:name w:val="标题 4 Char"/>
    <w:basedOn w:val="a0"/>
    <w:link w:val="4"/>
    <w:uiPriority w:val="9"/>
    <w:semiHidden/>
    <w:rsid w:val="006B5C4E"/>
    <w:rPr>
      <w:rFonts w:asciiTheme="majorHAnsi" w:eastAsiaTheme="majorEastAsia" w:hAnsiTheme="majorHAnsi" w:cstheme="majorBidi"/>
      <w:b/>
      <w:bCs/>
      <w:sz w:val="28"/>
      <w:szCs w:val="28"/>
    </w:rPr>
  </w:style>
  <w:style w:type="character" w:styleId="a3">
    <w:name w:val="page number"/>
    <w:basedOn w:val="a0"/>
    <w:rsid w:val="006B5C4E"/>
  </w:style>
  <w:style w:type="paragraph" w:styleId="a4">
    <w:name w:val="footer"/>
    <w:basedOn w:val="a"/>
    <w:link w:val="Char"/>
    <w:uiPriority w:val="99"/>
    <w:rsid w:val="006B5C4E"/>
    <w:pPr>
      <w:tabs>
        <w:tab w:val="center" w:pos="4153"/>
        <w:tab w:val="right" w:pos="8306"/>
      </w:tabs>
      <w:snapToGrid w:val="0"/>
      <w:jc w:val="left"/>
    </w:pPr>
    <w:rPr>
      <w:sz w:val="18"/>
      <w:szCs w:val="18"/>
    </w:rPr>
  </w:style>
  <w:style w:type="character" w:customStyle="1" w:styleId="Char">
    <w:name w:val="页脚 Char"/>
    <w:basedOn w:val="a0"/>
    <w:link w:val="a4"/>
    <w:uiPriority w:val="99"/>
    <w:rsid w:val="006B5C4E"/>
    <w:rPr>
      <w:rFonts w:ascii="Times New Roman" w:eastAsia="宋体" w:hAnsi="Times New Roman" w:cs="Times New Roman"/>
      <w:sz w:val="18"/>
      <w:szCs w:val="18"/>
    </w:rPr>
  </w:style>
  <w:style w:type="paragraph" w:customStyle="1" w:styleId="10">
    <w:name w:val="列出段落1"/>
    <w:basedOn w:val="a"/>
    <w:uiPriority w:val="99"/>
    <w:rsid w:val="006B5C4E"/>
    <w:pPr>
      <w:ind w:firstLineChars="200" w:firstLine="420"/>
    </w:pPr>
  </w:style>
  <w:style w:type="character" w:customStyle="1" w:styleId="11">
    <w:name w:val="页码1"/>
    <w:basedOn w:val="a0"/>
    <w:rsid w:val="006B5C4E"/>
  </w:style>
  <w:style w:type="paragraph" w:styleId="a5">
    <w:name w:val="header"/>
    <w:basedOn w:val="a"/>
    <w:link w:val="Char0"/>
    <w:unhideWhenUsed/>
    <w:rsid w:val="006B5C4E"/>
    <w:pPr>
      <w:widowControl/>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6B5C4E"/>
    <w:rPr>
      <w:rFonts w:ascii="Times New Roman" w:eastAsia="宋体" w:hAnsi="Times New Roman" w:cs="Times New Roman"/>
      <w:sz w:val="18"/>
      <w:szCs w:val="18"/>
    </w:rPr>
  </w:style>
  <w:style w:type="paragraph" w:customStyle="1" w:styleId="char1">
    <w:name w:val="char"/>
    <w:basedOn w:val="a"/>
    <w:rsid w:val="006B5C4E"/>
    <w:pPr>
      <w:widowControl/>
      <w:spacing w:after="160" w:line="240" w:lineRule="exact"/>
      <w:jc w:val="left"/>
    </w:pPr>
    <w:rPr>
      <w:rFonts w:ascii="Verdana" w:eastAsia="仿宋_GB2312" w:hAnsi="Verdana" w:cs="”“Times New Roman”“"/>
      <w:kern w:val="0"/>
      <w:sz w:val="24"/>
      <w:szCs w:val="20"/>
      <w:lang w:eastAsia="en-US"/>
    </w:rPr>
  </w:style>
  <w:style w:type="character" w:styleId="a6">
    <w:name w:val="Hyperlink"/>
    <w:basedOn w:val="a0"/>
    <w:rsid w:val="006B5C4E"/>
    <w:rPr>
      <w:rFonts w:cs="Times New Roman"/>
      <w:color w:val="0000FF"/>
      <w:u w:val="single"/>
    </w:rPr>
  </w:style>
  <w:style w:type="character" w:customStyle="1" w:styleId="3Char">
    <w:name w:val="正文文本 3 Char"/>
    <w:basedOn w:val="a0"/>
    <w:link w:val="3"/>
    <w:locked/>
    <w:rsid w:val="006B5C4E"/>
    <w:rPr>
      <w:rFonts w:eastAsia="宋体"/>
      <w:sz w:val="16"/>
      <w:szCs w:val="16"/>
    </w:rPr>
  </w:style>
  <w:style w:type="character" w:customStyle="1" w:styleId="Char2">
    <w:name w:val="正文文本缩进 Char"/>
    <w:basedOn w:val="a0"/>
    <w:link w:val="a7"/>
    <w:locked/>
    <w:rsid w:val="006B5C4E"/>
    <w:rPr>
      <w:rFonts w:ascii="??" w:eastAsia="宋体" w:hAnsi="??" w:cs="宋体"/>
      <w:sz w:val="22"/>
    </w:rPr>
  </w:style>
  <w:style w:type="character" w:customStyle="1" w:styleId="Char3">
    <w:name w:val="正文文本 Char"/>
    <w:basedOn w:val="a0"/>
    <w:link w:val="a8"/>
    <w:locked/>
    <w:rsid w:val="006B5C4E"/>
    <w:rPr>
      <w:rFonts w:eastAsia="宋体"/>
      <w:szCs w:val="24"/>
    </w:rPr>
  </w:style>
  <w:style w:type="character" w:customStyle="1" w:styleId="Char4">
    <w:name w:val="批注框文本 Char"/>
    <w:basedOn w:val="a0"/>
    <w:link w:val="a9"/>
    <w:semiHidden/>
    <w:locked/>
    <w:rsid w:val="006B5C4E"/>
    <w:rPr>
      <w:rFonts w:eastAsia="宋体"/>
      <w:sz w:val="18"/>
      <w:szCs w:val="18"/>
    </w:rPr>
  </w:style>
  <w:style w:type="character" w:customStyle="1" w:styleId="Char5">
    <w:name w:val="脚注文本 Char"/>
    <w:basedOn w:val="a0"/>
    <w:link w:val="aa"/>
    <w:locked/>
    <w:rsid w:val="006B5C4E"/>
    <w:rPr>
      <w:rFonts w:eastAsia="宋体"/>
      <w:sz w:val="18"/>
      <w:szCs w:val="18"/>
    </w:rPr>
  </w:style>
  <w:style w:type="character" w:styleId="ab">
    <w:name w:val="FollowedHyperlink"/>
    <w:basedOn w:val="a0"/>
    <w:rsid w:val="006B5C4E"/>
    <w:rPr>
      <w:rFonts w:cs="Times New Roman"/>
      <w:color w:val="800080"/>
      <w:u w:val="single"/>
    </w:rPr>
  </w:style>
  <w:style w:type="character" w:customStyle="1" w:styleId="3Char0">
    <w:name w:val="正文文本缩进 3 Char"/>
    <w:basedOn w:val="a0"/>
    <w:link w:val="30"/>
    <w:locked/>
    <w:rsid w:val="006B5C4E"/>
    <w:rPr>
      <w:rFonts w:eastAsia="宋体"/>
      <w:sz w:val="16"/>
      <w:szCs w:val="16"/>
    </w:rPr>
  </w:style>
  <w:style w:type="character" w:customStyle="1" w:styleId="2Char0">
    <w:name w:val="正文文本缩进 2 Char"/>
    <w:basedOn w:val="a0"/>
    <w:link w:val="20"/>
    <w:locked/>
    <w:rsid w:val="006B5C4E"/>
    <w:rPr>
      <w:rFonts w:eastAsia="宋体"/>
      <w:szCs w:val="24"/>
    </w:rPr>
  </w:style>
  <w:style w:type="character" w:customStyle="1" w:styleId="grame">
    <w:name w:val="grame"/>
    <w:basedOn w:val="a0"/>
    <w:rsid w:val="006B5C4E"/>
    <w:rPr>
      <w:rFonts w:cs="Times New Roman"/>
    </w:rPr>
  </w:style>
  <w:style w:type="character" w:customStyle="1" w:styleId="style31">
    <w:name w:val="style31"/>
    <w:basedOn w:val="a0"/>
    <w:rsid w:val="006B5C4E"/>
    <w:rPr>
      <w:rFonts w:cs="Times New Roman"/>
      <w:color w:val="FF9900"/>
    </w:rPr>
  </w:style>
  <w:style w:type="character" w:customStyle="1" w:styleId="Char6">
    <w:name w:val="日期 Char"/>
    <w:basedOn w:val="a0"/>
    <w:link w:val="ac"/>
    <w:locked/>
    <w:rsid w:val="006B5C4E"/>
    <w:rPr>
      <w:rFonts w:eastAsia="华文楷体"/>
      <w:sz w:val="28"/>
      <w:szCs w:val="24"/>
    </w:rPr>
  </w:style>
  <w:style w:type="paragraph" w:styleId="ac">
    <w:name w:val="Date"/>
    <w:basedOn w:val="a"/>
    <w:next w:val="a"/>
    <w:link w:val="Char6"/>
    <w:rsid w:val="006B5C4E"/>
    <w:pPr>
      <w:ind w:leftChars="2500" w:left="100"/>
    </w:pPr>
    <w:rPr>
      <w:rFonts w:asciiTheme="minorHAnsi" w:eastAsia="华文楷体" w:hAnsiTheme="minorHAnsi" w:cstheme="minorBidi"/>
      <w:sz w:val="28"/>
    </w:rPr>
  </w:style>
  <w:style w:type="character" w:customStyle="1" w:styleId="Char10">
    <w:name w:val="日期 Char1"/>
    <w:basedOn w:val="a0"/>
    <w:link w:val="ac"/>
    <w:uiPriority w:val="99"/>
    <w:semiHidden/>
    <w:rsid w:val="006B5C4E"/>
    <w:rPr>
      <w:rFonts w:ascii="Times New Roman" w:eastAsia="宋体" w:hAnsi="Times New Roman" w:cs="Times New Roman"/>
      <w:szCs w:val="24"/>
    </w:rPr>
  </w:style>
  <w:style w:type="paragraph" w:styleId="a7">
    <w:name w:val="Body Text Indent"/>
    <w:basedOn w:val="a"/>
    <w:link w:val="Char2"/>
    <w:rsid w:val="006B5C4E"/>
    <w:pPr>
      <w:widowControl/>
      <w:spacing w:before="100" w:beforeAutospacing="1" w:after="100" w:afterAutospacing="1" w:line="336" w:lineRule="auto"/>
      <w:jc w:val="left"/>
    </w:pPr>
    <w:rPr>
      <w:rFonts w:ascii="??" w:hAnsi="??" w:cs="宋体"/>
      <w:sz w:val="22"/>
      <w:szCs w:val="22"/>
    </w:rPr>
  </w:style>
  <w:style w:type="character" w:customStyle="1" w:styleId="Char11">
    <w:name w:val="正文文本缩进 Char1"/>
    <w:basedOn w:val="a0"/>
    <w:link w:val="a7"/>
    <w:uiPriority w:val="99"/>
    <w:semiHidden/>
    <w:rsid w:val="006B5C4E"/>
    <w:rPr>
      <w:rFonts w:ascii="Times New Roman" w:eastAsia="宋体" w:hAnsi="Times New Roman" w:cs="Times New Roman"/>
      <w:szCs w:val="24"/>
    </w:rPr>
  </w:style>
  <w:style w:type="paragraph" w:styleId="3">
    <w:name w:val="Body Text 3"/>
    <w:basedOn w:val="a"/>
    <w:link w:val="3Char"/>
    <w:rsid w:val="006B5C4E"/>
    <w:pPr>
      <w:spacing w:after="120"/>
    </w:pPr>
    <w:rPr>
      <w:rFonts w:asciiTheme="minorHAnsi" w:hAnsiTheme="minorHAnsi" w:cstheme="minorBidi"/>
      <w:sz w:val="16"/>
      <w:szCs w:val="16"/>
    </w:rPr>
  </w:style>
  <w:style w:type="character" w:customStyle="1" w:styleId="3Char1">
    <w:name w:val="正文文本 3 Char1"/>
    <w:basedOn w:val="a0"/>
    <w:link w:val="3"/>
    <w:uiPriority w:val="99"/>
    <w:semiHidden/>
    <w:rsid w:val="006B5C4E"/>
    <w:rPr>
      <w:rFonts w:ascii="Times New Roman" w:eastAsia="宋体" w:hAnsi="Times New Roman" w:cs="Times New Roman"/>
      <w:sz w:val="16"/>
      <w:szCs w:val="16"/>
    </w:rPr>
  </w:style>
  <w:style w:type="paragraph" w:customStyle="1" w:styleId="21">
    <w:name w:val="列出段落2"/>
    <w:basedOn w:val="a"/>
    <w:rsid w:val="006B5C4E"/>
    <w:pPr>
      <w:ind w:firstLineChars="200" w:firstLine="420"/>
    </w:pPr>
  </w:style>
  <w:style w:type="paragraph" w:styleId="a8">
    <w:name w:val="Body Text"/>
    <w:basedOn w:val="a"/>
    <w:link w:val="Char3"/>
    <w:rsid w:val="006B5C4E"/>
    <w:pPr>
      <w:spacing w:after="120"/>
    </w:pPr>
    <w:rPr>
      <w:rFonts w:asciiTheme="minorHAnsi" w:hAnsiTheme="minorHAnsi" w:cstheme="minorBidi"/>
    </w:rPr>
  </w:style>
  <w:style w:type="character" w:customStyle="1" w:styleId="Char12">
    <w:name w:val="正文文本 Char1"/>
    <w:basedOn w:val="a0"/>
    <w:link w:val="a8"/>
    <w:uiPriority w:val="99"/>
    <w:semiHidden/>
    <w:rsid w:val="006B5C4E"/>
    <w:rPr>
      <w:rFonts w:ascii="Times New Roman" w:eastAsia="宋体" w:hAnsi="Times New Roman" w:cs="Times New Roman"/>
      <w:szCs w:val="24"/>
    </w:rPr>
  </w:style>
  <w:style w:type="paragraph" w:styleId="20">
    <w:name w:val="Body Text Indent 2"/>
    <w:basedOn w:val="a"/>
    <w:link w:val="2Char0"/>
    <w:rsid w:val="006B5C4E"/>
    <w:pPr>
      <w:spacing w:after="120" w:line="480" w:lineRule="auto"/>
      <w:ind w:leftChars="200" w:left="420"/>
    </w:pPr>
    <w:rPr>
      <w:rFonts w:asciiTheme="minorHAnsi" w:hAnsiTheme="minorHAnsi" w:cstheme="minorBidi"/>
    </w:rPr>
  </w:style>
  <w:style w:type="character" w:customStyle="1" w:styleId="2Char1">
    <w:name w:val="正文文本缩进 2 Char1"/>
    <w:basedOn w:val="a0"/>
    <w:link w:val="20"/>
    <w:uiPriority w:val="99"/>
    <w:semiHidden/>
    <w:rsid w:val="006B5C4E"/>
    <w:rPr>
      <w:rFonts w:ascii="Times New Roman" w:eastAsia="宋体" w:hAnsi="Times New Roman" w:cs="Times New Roman"/>
      <w:szCs w:val="24"/>
    </w:rPr>
  </w:style>
  <w:style w:type="paragraph" w:styleId="a9">
    <w:name w:val="Balloon Text"/>
    <w:basedOn w:val="a"/>
    <w:link w:val="Char4"/>
    <w:semiHidden/>
    <w:rsid w:val="006B5C4E"/>
    <w:rPr>
      <w:rFonts w:asciiTheme="minorHAnsi" w:hAnsiTheme="minorHAnsi" w:cstheme="minorBidi"/>
      <w:sz w:val="18"/>
      <w:szCs w:val="18"/>
    </w:rPr>
  </w:style>
  <w:style w:type="character" w:customStyle="1" w:styleId="Char13">
    <w:name w:val="批注框文本 Char1"/>
    <w:basedOn w:val="a0"/>
    <w:link w:val="a9"/>
    <w:uiPriority w:val="99"/>
    <w:semiHidden/>
    <w:rsid w:val="006B5C4E"/>
    <w:rPr>
      <w:rFonts w:ascii="Times New Roman" w:eastAsia="宋体" w:hAnsi="Times New Roman" w:cs="Times New Roman"/>
      <w:sz w:val="18"/>
      <w:szCs w:val="18"/>
    </w:rPr>
  </w:style>
  <w:style w:type="paragraph" w:styleId="30">
    <w:name w:val="Body Text Indent 3"/>
    <w:basedOn w:val="a"/>
    <w:link w:val="3Char0"/>
    <w:rsid w:val="006B5C4E"/>
    <w:pPr>
      <w:spacing w:after="120"/>
      <w:ind w:leftChars="200" w:left="420"/>
    </w:pPr>
    <w:rPr>
      <w:rFonts w:asciiTheme="minorHAnsi" w:hAnsiTheme="minorHAnsi" w:cstheme="minorBidi"/>
      <w:sz w:val="16"/>
      <w:szCs w:val="16"/>
    </w:rPr>
  </w:style>
  <w:style w:type="character" w:customStyle="1" w:styleId="3Char10">
    <w:name w:val="正文文本缩进 3 Char1"/>
    <w:basedOn w:val="a0"/>
    <w:link w:val="30"/>
    <w:uiPriority w:val="99"/>
    <w:semiHidden/>
    <w:rsid w:val="006B5C4E"/>
    <w:rPr>
      <w:rFonts w:ascii="Times New Roman" w:eastAsia="宋体" w:hAnsi="Times New Roman" w:cs="Times New Roman"/>
      <w:sz w:val="16"/>
      <w:szCs w:val="16"/>
    </w:rPr>
  </w:style>
  <w:style w:type="paragraph" w:styleId="aa">
    <w:name w:val="footnote text"/>
    <w:basedOn w:val="a"/>
    <w:link w:val="Char5"/>
    <w:rsid w:val="006B5C4E"/>
    <w:pPr>
      <w:snapToGrid w:val="0"/>
      <w:jc w:val="left"/>
    </w:pPr>
    <w:rPr>
      <w:rFonts w:asciiTheme="minorHAnsi" w:hAnsiTheme="minorHAnsi" w:cstheme="minorBidi"/>
      <w:sz w:val="18"/>
      <w:szCs w:val="18"/>
    </w:rPr>
  </w:style>
  <w:style w:type="character" w:customStyle="1" w:styleId="Char14">
    <w:name w:val="脚注文本 Char1"/>
    <w:basedOn w:val="a0"/>
    <w:link w:val="aa"/>
    <w:uiPriority w:val="99"/>
    <w:semiHidden/>
    <w:rsid w:val="006B5C4E"/>
    <w:rPr>
      <w:rFonts w:ascii="Times New Roman" w:eastAsia="宋体" w:hAnsi="Times New Roman" w:cs="Times New Roman"/>
      <w:sz w:val="18"/>
      <w:szCs w:val="18"/>
    </w:rPr>
  </w:style>
  <w:style w:type="paragraph" w:styleId="ad">
    <w:name w:val="Normal (Web)"/>
    <w:basedOn w:val="a"/>
    <w:uiPriority w:val="99"/>
    <w:rsid w:val="006B5C4E"/>
    <w:pPr>
      <w:widowControl/>
      <w:spacing w:before="100" w:beforeAutospacing="1" w:after="100" w:afterAutospacing="1"/>
      <w:jc w:val="left"/>
    </w:pPr>
    <w:rPr>
      <w:rFonts w:ascii="宋体" w:hAnsi="宋体" w:cs="宋体"/>
      <w:kern w:val="0"/>
      <w:sz w:val="24"/>
    </w:rPr>
  </w:style>
  <w:style w:type="paragraph" w:customStyle="1" w:styleId="title">
    <w:name w:val="title"/>
    <w:basedOn w:val="a"/>
    <w:rsid w:val="006B5C4E"/>
    <w:pPr>
      <w:widowControl/>
      <w:spacing w:before="100" w:beforeAutospacing="1" w:after="100" w:afterAutospacing="1" w:line="375" w:lineRule="atLeast"/>
      <w:jc w:val="left"/>
    </w:pPr>
    <w:rPr>
      <w:rFonts w:ascii="宋体" w:hAnsi="宋体" w:cs="宋体"/>
      <w:kern w:val="0"/>
      <w:sz w:val="24"/>
    </w:rPr>
  </w:style>
  <w:style w:type="paragraph" w:styleId="ae">
    <w:name w:val="List Paragraph"/>
    <w:basedOn w:val="a"/>
    <w:qFormat/>
    <w:rsid w:val="006B5C4E"/>
    <w:pPr>
      <w:ind w:firstLineChars="200" w:firstLine="420"/>
    </w:pPr>
  </w:style>
  <w:style w:type="character" w:styleId="af">
    <w:name w:val="footnote reference"/>
    <w:basedOn w:val="a0"/>
    <w:rsid w:val="006B5C4E"/>
    <w:rPr>
      <w:vertAlign w:val="superscript"/>
    </w:rPr>
  </w:style>
  <w:style w:type="paragraph" w:styleId="af0">
    <w:name w:val="Plain Text"/>
    <w:basedOn w:val="a"/>
    <w:link w:val="Char7"/>
    <w:rsid w:val="006B5C4E"/>
    <w:rPr>
      <w:rFonts w:ascii="宋体" w:hAnsi="Courier New"/>
      <w:szCs w:val="20"/>
      <w:lang w:val="en-GB"/>
    </w:rPr>
  </w:style>
  <w:style w:type="character" w:customStyle="1" w:styleId="Char7">
    <w:name w:val="纯文本 Char"/>
    <w:basedOn w:val="a0"/>
    <w:link w:val="af0"/>
    <w:rsid w:val="006B5C4E"/>
    <w:rPr>
      <w:rFonts w:ascii="宋体" w:eastAsia="宋体" w:hAnsi="Courier New" w:cs="Times New Roman"/>
      <w:szCs w:val="20"/>
      <w:lang w:val="en-GB"/>
    </w:rPr>
  </w:style>
  <w:style w:type="paragraph" w:customStyle="1" w:styleId="Style2">
    <w:name w:val="_Style 2"/>
    <w:basedOn w:val="a"/>
    <w:rsid w:val="006B5C4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30</Pages>
  <Words>1202</Words>
  <Characters>6858</Characters>
  <Application>Microsoft Office Word</Application>
  <DocSecurity>0</DocSecurity>
  <Lines>57</Lines>
  <Paragraphs>16</Paragraphs>
  <ScaleCrop>false</ScaleCrop>
  <Company/>
  <LinksUpToDate>false</LinksUpToDate>
  <CharactersWithSpaces>8044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dc:creator>
  <cp:lastModifiedBy>sd</cp:lastModifiedBy>
  <cp:revision>1</cp:revision>
  <dcterms:created xsi:type="dcterms:W3CDTF">2014-03-07T03:24:00Z</dcterms:created>
  <dcterms:modified xsi:type="dcterms:W3CDTF">2014-03-07T03:25:00Z</dcterms:modified>
</cp:coreProperties>
</file>